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2C2DD9" w14:textId="77777777" w:rsidR="007B1D5F" w:rsidRPr="007B1D5F" w:rsidRDefault="007B1D5F" w:rsidP="007B1D5F">
      <w:pPr>
        <w:rPr>
          <w:b/>
          <w:bCs/>
        </w:rPr>
      </w:pPr>
      <w:r w:rsidRPr="007B1D5F">
        <w:rPr>
          <w:b/>
          <w:bCs/>
        </w:rPr>
        <w:t>Productie 2019 MVS:</w:t>
      </w:r>
    </w:p>
    <w:p w14:paraId="0DE7D39F" w14:textId="77777777" w:rsidR="007B1D5F" w:rsidRPr="007B1D5F" w:rsidRDefault="007B1D5F" w:rsidP="007B1D5F">
      <w:r w:rsidRPr="007B1D5F">
        <w:t> </w:t>
      </w:r>
    </w:p>
    <w:p w14:paraId="11AE42EC" w14:textId="77777777" w:rsidR="007B1D5F" w:rsidRPr="007B1D5F" w:rsidRDefault="007B1D5F" w:rsidP="007B1D5F">
      <w:pPr>
        <w:numPr>
          <w:ilvl w:val="0"/>
          <w:numId w:val="27"/>
        </w:numPr>
        <w:tabs>
          <w:tab w:val="num" w:pos="720"/>
        </w:tabs>
      </w:pPr>
      <w:r w:rsidRPr="007B1D5F">
        <w:t>In MVS bijna € 1,1mio klinische productie met 32 cliënten</w:t>
      </w:r>
    </w:p>
    <w:p w14:paraId="654A0823" w14:textId="672CB167" w:rsidR="007B1D5F" w:rsidRPr="007B1D5F" w:rsidRDefault="007B1D5F" w:rsidP="00BD53C2">
      <w:r w:rsidRPr="007B1D5F">
        <w:t>De gemiddelde kosten per klinisch traject bedraagt bijna €52k met een grote spreiding</w:t>
      </w:r>
      <w:r w:rsidR="00BD53C2">
        <w:t>.</w:t>
      </w:r>
    </w:p>
    <w:p w14:paraId="64270D97" w14:textId="77777777" w:rsidR="007B1D5F" w:rsidRPr="007B1D5F" w:rsidRDefault="007B1D5F" w:rsidP="007B1D5F">
      <w:r w:rsidRPr="007B1D5F">
        <w:t>De opnames betreffen de jonge kind klinieken (trauma en hechting, diagnostiek), Autisme,</w:t>
      </w:r>
    </w:p>
    <w:p w14:paraId="494142C1" w14:textId="77777777" w:rsidR="007B1D5F" w:rsidRPr="007B1D5F" w:rsidRDefault="007B1D5F" w:rsidP="007B1D5F">
      <w:r w:rsidRPr="007B1D5F">
        <w:t>HIC open en gesloten (acute opnames en diagnostiekafdeling).</w:t>
      </w:r>
    </w:p>
    <w:p w14:paraId="67AACB57" w14:textId="77777777" w:rsidR="007B1D5F" w:rsidRPr="007B1D5F" w:rsidRDefault="007B1D5F" w:rsidP="007B1D5F">
      <w:r w:rsidRPr="007B1D5F">
        <w:t>Grofweg betreft het aandeel opnames op de HIC afdelingen ongeveer 30-50% vd productie.</w:t>
      </w:r>
    </w:p>
    <w:p w14:paraId="1E47B1A8" w14:textId="77777777" w:rsidR="007B1D5F" w:rsidRPr="007B1D5F" w:rsidRDefault="007B1D5F" w:rsidP="007B1D5F">
      <w:r w:rsidRPr="007B1D5F">
        <w:t> </w:t>
      </w:r>
    </w:p>
    <w:p w14:paraId="3F7746D5" w14:textId="77777777" w:rsidR="007B1D5F" w:rsidRPr="007B1D5F" w:rsidRDefault="007B1D5F" w:rsidP="007B1D5F">
      <w:r w:rsidRPr="007B1D5F">
        <w:t>Daarnaast bevat IHT(outreachende intensieve behandeling thuis) ruim 100K productie in MVS, dit ambulante multidisciplinaire team voor acute SGGZ (o.a. psychiater , GZ, SPV en systeemtherapeut)is gekoppeld aan de kliniek HIC. Dit zijn zowel E als B arrangementen afhankelijk van een ambulant traject of gecombineerde opnamedagen/ambulant traject.</w:t>
      </w:r>
    </w:p>
    <w:p w14:paraId="5DE53A2F" w14:textId="77777777" w:rsidR="007B1D5F" w:rsidRPr="007B1D5F" w:rsidRDefault="007B1D5F" w:rsidP="007B1D5F">
      <w:r w:rsidRPr="007B1D5F">
        <w:t> </w:t>
      </w:r>
    </w:p>
    <w:p w14:paraId="3DF610FD" w14:textId="77777777" w:rsidR="007B1D5F" w:rsidRPr="007B1D5F" w:rsidRDefault="007B1D5F" w:rsidP="007B1D5F">
      <w:pPr>
        <w:numPr>
          <w:ilvl w:val="0"/>
          <w:numId w:val="28"/>
        </w:numPr>
        <w:tabs>
          <w:tab w:val="num" w:pos="720"/>
        </w:tabs>
      </w:pPr>
      <w:r w:rsidRPr="007B1D5F">
        <w:t>Op perceel E ruim € 1mio ambulante productie, met circa 207 cliënten</w:t>
      </w:r>
    </w:p>
    <w:p w14:paraId="23F693AD" w14:textId="5EC7DDE3" w:rsidR="007B1D5F" w:rsidRPr="007B1D5F" w:rsidRDefault="007B1D5F" w:rsidP="007B1D5F">
      <w:r w:rsidRPr="007B1D5F">
        <w:t>De gemiddelde kosten per ambulant traject op E bedraagt bijna € 6.323 met uitschieters</w:t>
      </w:r>
    </w:p>
    <w:p w14:paraId="458C1E8D" w14:textId="60A003B0" w:rsidR="007B1D5F" w:rsidRPr="007B1D5F" w:rsidRDefault="007B1D5F" w:rsidP="007B1D5F">
      <w:r w:rsidRPr="007B1D5F">
        <w:t>Ruim 40% hiervan is FACT inzet (intensieve opnamegevoelige cli</w:t>
      </w:r>
      <w:r w:rsidR="00BD53C2">
        <w:t>ë</w:t>
      </w:r>
      <w:r w:rsidRPr="007B1D5F">
        <w:t>nten, die met outreachende teams worden behandeld)</w:t>
      </w:r>
      <w:r w:rsidR="00BD53C2">
        <w:t>.</w:t>
      </w:r>
    </w:p>
    <w:p w14:paraId="2B7CE4BC" w14:textId="77777777" w:rsidR="007B1D5F" w:rsidRPr="007B1D5F" w:rsidRDefault="007B1D5F" w:rsidP="007B1D5F">
      <w:r w:rsidRPr="007B1D5F">
        <w:t> </w:t>
      </w:r>
    </w:p>
    <w:p w14:paraId="715FCE25" w14:textId="7C624708" w:rsidR="007B1D5F" w:rsidRPr="007B1D5F" w:rsidRDefault="007B1D5F" w:rsidP="007B1D5F">
      <w:pPr>
        <w:numPr>
          <w:ilvl w:val="0"/>
          <w:numId w:val="29"/>
        </w:numPr>
        <w:tabs>
          <w:tab w:val="num" w:pos="720"/>
        </w:tabs>
      </w:pPr>
      <w:r w:rsidRPr="007B1D5F">
        <w:t xml:space="preserve">Op perceel </w:t>
      </w:r>
      <w:r w:rsidR="007A107E">
        <w:t>B</w:t>
      </w:r>
      <w:r w:rsidRPr="007B1D5F">
        <w:t xml:space="preserve"> gaat het om 19 cliënten kosten in totaal circa € 400k</w:t>
      </w:r>
      <w:r w:rsidR="00BD53C2">
        <w:t>.</w:t>
      </w:r>
    </w:p>
    <w:p w14:paraId="03745715" w14:textId="77777777" w:rsidR="007B1D5F" w:rsidRPr="007B1D5F" w:rsidRDefault="007B1D5F" w:rsidP="007B1D5F">
      <w:r w:rsidRPr="007B1D5F">
        <w:t> </w:t>
      </w:r>
    </w:p>
    <w:p w14:paraId="213D7B00" w14:textId="6E3410AC" w:rsidR="007B1D5F" w:rsidRPr="007B1D5F" w:rsidRDefault="007B1D5F" w:rsidP="007B1D5F">
      <w:pPr>
        <w:numPr>
          <w:ilvl w:val="0"/>
          <w:numId w:val="30"/>
        </w:numPr>
        <w:tabs>
          <w:tab w:val="num" w:pos="720"/>
        </w:tabs>
      </w:pPr>
      <w:r w:rsidRPr="007B1D5F">
        <w:t>Op perceel F gaat het om 3 cliënten kosten in totaal circa € 30k</w:t>
      </w:r>
      <w:r w:rsidR="00BD53C2">
        <w:t>.</w:t>
      </w:r>
    </w:p>
    <w:p w14:paraId="4EA47595" w14:textId="1BF608E5" w:rsidR="007B1D5F" w:rsidRDefault="007B1D5F" w:rsidP="007B1D5F">
      <w:r w:rsidRPr="007B1D5F">
        <w:t> </w:t>
      </w:r>
    </w:p>
    <w:p w14:paraId="48C00133" w14:textId="1046781E" w:rsidR="00BD53C2" w:rsidRPr="00BD53C2" w:rsidRDefault="00BD53C2" w:rsidP="007B1D5F">
      <w:pPr>
        <w:rPr>
          <w:b/>
          <w:bCs/>
        </w:rPr>
      </w:pPr>
      <w:r w:rsidRPr="00BD53C2">
        <w:rPr>
          <w:b/>
          <w:bCs/>
        </w:rPr>
        <w:t>Productie 2020 MVS:</w:t>
      </w:r>
    </w:p>
    <w:p w14:paraId="1831F42E" w14:textId="77777777" w:rsidR="00BD53C2" w:rsidRPr="007B1D5F" w:rsidRDefault="00BD53C2" w:rsidP="007B1D5F"/>
    <w:p w14:paraId="163FB304" w14:textId="77777777" w:rsidR="007B1D5F" w:rsidRPr="007B1D5F" w:rsidRDefault="007B1D5F" w:rsidP="007B1D5F">
      <w:r w:rsidRPr="007B1D5F">
        <w:t>De productie lag in 2020 als gevolg van Corona wat lager op klinisch (minder opnames) en deeltijd (door kleinere groepen) en is daardoor minder representatief:</w:t>
      </w:r>
    </w:p>
    <w:p w14:paraId="24C36AC9" w14:textId="77777777" w:rsidR="007B1D5F" w:rsidRPr="007B1D5F" w:rsidRDefault="007B1D5F" w:rsidP="007B1D5F">
      <w:r w:rsidRPr="007B1D5F">
        <w:t> </w:t>
      </w:r>
    </w:p>
    <w:p w14:paraId="77E45BAF" w14:textId="19C5BBF0" w:rsidR="007B1D5F" w:rsidRDefault="007B1D5F" w:rsidP="007B1D5F">
      <w:r w:rsidRPr="007B1D5F">
        <w:t>MVS 2020:</w:t>
      </w:r>
    </w:p>
    <w:p w14:paraId="51C7B4DD" w14:textId="77777777" w:rsidR="00BD53C2" w:rsidRPr="007B1D5F" w:rsidRDefault="00BD53C2" w:rsidP="007B1D5F"/>
    <w:p w14:paraId="0E9E5166" w14:textId="5FB6846F" w:rsidR="007B1D5F" w:rsidRPr="007B1D5F" w:rsidRDefault="00BD53C2" w:rsidP="007B1D5F">
      <w:r w:rsidRPr="00BD53C2">
        <w:rPr>
          <w:noProof/>
        </w:rPr>
        <w:drawing>
          <wp:inline distT="0" distB="0" distL="0" distR="0" wp14:anchorId="78036D76" wp14:editId="368B5196">
            <wp:extent cx="4580017" cy="3017782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80017" cy="30177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A55D3D" w14:textId="77777777" w:rsidR="007B1D5F" w:rsidRPr="007B1D5F" w:rsidRDefault="007B1D5F" w:rsidP="007B1D5F">
      <w:r w:rsidRPr="007B1D5F">
        <w:t> </w:t>
      </w:r>
    </w:p>
    <w:p w14:paraId="0FAE1719" w14:textId="77777777" w:rsidR="00A9204E" w:rsidRPr="00465B3B" w:rsidRDefault="00A9204E"/>
    <w:sectPr w:rsidR="00A9204E" w:rsidRPr="00465B3B" w:rsidSect="004E108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116E3E" w14:textId="77777777" w:rsidR="00AC590A" w:rsidRDefault="00AC590A" w:rsidP="00643C5A">
      <w:r>
        <w:separator/>
      </w:r>
    </w:p>
  </w:endnote>
  <w:endnote w:type="continuationSeparator" w:id="0">
    <w:p w14:paraId="0E4F3FE0" w14:textId="77777777" w:rsidR="00AC590A" w:rsidRDefault="00AC590A" w:rsidP="00643C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7C1839" w14:textId="77777777" w:rsidR="00AC590A" w:rsidRDefault="00AC590A" w:rsidP="00643C5A">
      <w:r>
        <w:separator/>
      </w:r>
    </w:p>
  </w:footnote>
  <w:footnote w:type="continuationSeparator" w:id="0">
    <w:p w14:paraId="2106C7AE" w14:textId="77777777" w:rsidR="00AC590A" w:rsidRDefault="00AC590A" w:rsidP="00643C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95A2CA4"/>
    <w:lvl w:ilvl="0">
      <w:start w:val="1"/>
      <w:numFmt w:val="decimal"/>
      <w:pStyle w:val="Lijstnummering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7AE341C"/>
    <w:lvl w:ilvl="0">
      <w:start w:val="1"/>
      <w:numFmt w:val="decimal"/>
      <w:pStyle w:val="Lijstnummering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1664B8C"/>
    <w:lvl w:ilvl="0">
      <w:start w:val="1"/>
      <w:numFmt w:val="decimal"/>
      <w:pStyle w:val="Lijstnummering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0E4AA79A"/>
    <w:lvl w:ilvl="0">
      <w:start w:val="1"/>
      <w:numFmt w:val="decimal"/>
      <w:pStyle w:val="Lijstnummering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82E4132"/>
    <w:lvl w:ilvl="0">
      <w:start w:val="1"/>
      <w:numFmt w:val="bullet"/>
      <w:pStyle w:val="Lijstopsomteken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0308098"/>
    <w:lvl w:ilvl="0">
      <w:start w:val="1"/>
      <w:numFmt w:val="bullet"/>
      <w:pStyle w:val="Lijstopsomteken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BDA94B8"/>
    <w:lvl w:ilvl="0">
      <w:start w:val="1"/>
      <w:numFmt w:val="bullet"/>
      <w:pStyle w:val="Lijstopsomteken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28E5DBE"/>
    <w:lvl w:ilvl="0">
      <w:start w:val="1"/>
      <w:numFmt w:val="bullet"/>
      <w:pStyle w:val="Lijstopsomteken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4263A3A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CAAF4F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953584C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0C6664FC"/>
    <w:multiLevelType w:val="multilevel"/>
    <w:tmpl w:val="E0387E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6E565F6"/>
    <w:multiLevelType w:val="multilevel"/>
    <w:tmpl w:val="D2BCF49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D456899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3AEB0273"/>
    <w:multiLevelType w:val="multilevel"/>
    <w:tmpl w:val="526206A0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484C4F29"/>
    <w:multiLevelType w:val="multilevel"/>
    <w:tmpl w:val="D8061F64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3" w15:restartNumberingAfterBreak="0">
    <w:nsid w:val="4A5A2731"/>
    <w:multiLevelType w:val="multilevel"/>
    <w:tmpl w:val="04090023"/>
    <w:styleLink w:val="Artikelsectie"/>
    <w:lvl w:ilvl="0">
      <w:start w:val="1"/>
      <w:numFmt w:val="upperRoman"/>
      <w:lvlText w:val="文章 %1."/>
      <w:lvlJc w:val="left"/>
      <w:pPr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isLgl/>
      <w:lvlText w:val="第 %1.%2 节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4" w15:restartNumberingAfterBreak="0">
    <w:nsid w:val="56AC5131"/>
    <w:multiLevelType w:val="multilevel"/>
    <w:tmpl w:val="11F65FE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7551564"/>
    <w:multiLevelType w:val="multilevel"/>
    <w:tmpl w:val="89DA02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59350CFB"/>
    <w:multiLevelType w:val="multilevel"/>
    <w:tmpl w:val="9DF09F08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5DEC6B47"/>
    <w:multiLevelType w:val="multilevel"/>
    <w:tmpl w:val="604E1C0A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8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D8C2C6D"/>
    <w:multiLevelType w:val="multilevel"/>
    <w:tmpl w:val="0409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26"/>
  </w:num>
  <w:num w:numId="2">
    <w:abstractNumId w:val="13"/>
  </w:num>
  <w:num w:numId="3">
    <w:abstractNumId w:val="10"/>
  </w:num>
  <w:num w:numId="4">
    <w:abstractNumId w:val="28"/>
  </w:num>
  <w:num w:numId="5">
    <w:abstractNumId w:val="15"/>
  </w:num>
  <w:num w:numId="6">
    <w:abstractNumId w:val="20"/>
  </w:num>
  <w:num w:numId="7">
    <w:abstractNumId w:val="22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7"/>
  </w:num>
  <w:num w:numId="19">
    <w:abstractNumId w:val="19"/>
  </w:num>
  <w:num w:numId="20">
    <w:abstractNumId w:val="27"/>
  </w:num>
  <w:num w:numId="21">
    <w:abstractNumId w:val="21"/>
  </w:num>
  <w:num w:numId="22">
    <w:abstractNumId w:val="11"/>
  </w:num>
  <w:num w:numId="23">
    <w:abstractNumId w:val="29"/>
  </w:num>
  <w:num w:numId="24">
    <w:abstractNumId w:val="12"/>
  </w:num>
  <w:num w:numId="25">
    <w:abstractNumId w:val="18"/>
  </w:num>
  <w:num w:numId="26">
    <w:abstractNumId w:val="23"/>
  </w:num>
  <w:num w:numId="27">
    <w:abstractNumId w:val="25"/>
  </w:num>
  <w:num w:numId="28">
    <w:abstractNumId w:val="16"/>
  </w:num>
  <w:num w:numId="29">
    <w:abstractNumId w:val="24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1D5F"/>
    <w:rsid w:val="001C6A81"/>
    <w:rsid w:val="00465B3B"/>
    <w:rsid w:val="004E108E"/>
    <w:rsid w:val="00643C5A"/>
    <w:rsid w:val="00645252"/>
    <w:rsid w:val="006D3D74"/>
    <w:rsid w:val="007A107E"/>
    <w:rsid w:val="007B1D5F"/>
    <w:rsid w:val="0083569A"/>
    <w:rsid w:val="009157F7"/>
    <w:rsid w:val="00A82A0E"/>
    <w:rsid w:val="00A9204E"/>
    <w:rsid w:val="00AC590A"/>
    <w:rsid w:val="00BD53C2"/>
    <w:rsid w:val="00C3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9DE00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43C5A"/>
    <w:rPr>
      <w:rFonts w:ascii="Calibri" w:hAnsi="Calibri" w:cs="Calibri"/>
    </w:rPr>
  </w:style>
  <w:style w:type="paragraph" w:styleId="Kop1">
    <w:name w:val="heading 1"/>
    <w:basedOn w:val="Standaard"/>
    <w:next w:val="Standaard"/>
    <w:link w:val="Kop1Char"/>
    <w:uiPriority w:val="9"/>
    <w:qFormat/>
    <w:rsid w:val="00643C5A"/>
    <w:pPr>
      <w:keepNext/>
      <w:keepLines/>
      <w:spacing w:before="240"/>
      <w:outlineLvl w:val="0"/>
    </w:pPr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643C5A"/>
    <w:pPr>
      <w:keepNext/>
      <w:keepLines/>
      <w:spacing w:before="40"/>
      <w:outlineLvl w:val="1"/>
    </w:pPr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643C5A"/>
    <w:pPr>
      <w:keepNext/>
      <w:keepLines/>
      <w:spacing w:before="40"/>
      <w:outlineLvl w:val="2"/>
    </w:pPr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643C5A"/>
    <w:pPr>
      <w:keepNext/>
      <w:keepLines/>
      <w:spacing w:before="40"/>
      <w:outlineLvl w:val="3"/>
    </w:pPr>
    <w:rPr>
      <w:rFonts w:ascii="Calibri Light" w:eastAsiaTheme="majorEastAsia" w:hAnsi="Calibri Light" w:cs="Calibri Light"/>
      <w:i/>
      <w:iCs/>
      <w:color w:val="1F4E79" w:themeColor="accent1" w:themeShade="80"/>
    </w:rPr>
  </w:style>
  <w:style w:type="paragraph" w:styleId="Kop5">
    <w:name w:val="heading 5"/>
    <w:basedOn w:val="Standaard"/>
    <w:next w:val="Standaard"/>
    <w:link w:val="Kop5Char"/>
    <w:uiPriority w:val="9"/>
    <w:unhideWhenUsed/>
    <w:qFormat/>
    <w:rsid w:val="00643C5A"/>
    <w:pPr>
      <w:keepNext/>
      <w:keepLines/>
      <w:spacing w:before="40"/>
      <w:outlineLvl w:val="4"/>
    </w:pPr>
    <w:rPr>
      <w:rFonts w:ascii="Calibri Light" w:eastAsiaTheme="majorEastAsia" w:hAnsi="Calibri Light" w:cs="Calibri Light"/>
      <w:color w:val="1F4E79" w:themeColor="accent1" w:themeShade="80"/>
    </w:rPr>
  </w:style>
  <w:style w:type="paragraph" w:styleId="Kop6">
    <w:name w:val="heading 6"/>
    <w:basedOn w:val="Standaard"/>
    <w:next w:val="Standaard"/>
    <w:link w:val="Kop6Char"/>
    <w:uiPriority w:val="9"/>
    <w:unhideWhenUsed/>
    <w:qFormat/>
    <w:rsid w:val="00643C5A"/>
    <w:pPr>
      <w:keepNext/>
      <w:keepLines/>
      <w:spacing w:before="40"/>
      <w:outlineLvl w:val="5"/>
    </w:pPr>
    <w:rPr>
      <w:rFonts w:ascii="Calibri Light" w:eastAsiaTheme="majorEastAsia" w:hAnsi="Calibri Light" w:cs="Calibri Light"/>
      <w:color w:val="1F4D78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unhideWhenUsed/>
    <w:qFormat/>
    <w:rsid w:val="00643C5A"/>
    <w:pPr>
      <w:keepNext/>
      <w:keepLines/>
      <w:spacing w:before="40"/>
      <w:outlineLvl w:val="6"/>
    </w:pPr>
    <w:rPr>
      <w:rFonts w:ascii="Calibri Light" w:eastAsiaTheme="majorEastAsia" w:hAnsi="Calibri Light" w:cs="Calibri Light"/>
      <w:i/>
      <w:iCs/>
      <w:color w:val="1F4D78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unhideWhenUsed/>
    <w:qFormat/>
    <w:rsid w:val="00643C5A"/>
    <w:pPr>
      <w:keepNext/>
      <w:keepLines/>
      <w:spacing w:before="40"/>
      <w:outlineLvl w:val="7"/>
    </w:pPr>
    <w:rPr>
      <w:rFonts w:ascii="Calibri Light" w:eastAsiaTheme="majorEastAsia" w:hAnsi="Calibri Light" w:cs="Calibri Light"/>
      <w:color w:val="272727" w:themeColor="text1" w:themeTint="D8"/>
      <w:szCs w:val="21"/>
    </w:rPr>
  </w:style>
  <w:style w:type="paragraph" w:styleId="Kop9">
    <w:name w:val="heading 9"/>
    <w:basedOn w:val="Standaard"/>
    <w:next w:val="Standaard"/>
    <w:link w:val="Kop9Char"/>
    <w:uiPriority w:val="9"/>
    <w:unhideWhenUsed/>
    <w:qFormat/>
    <w:rsid w:val="00643C5A"/>
    <w:pPr>
      <w:keepNext/>
      <w:keepLines/>
      <w:spacing w:before="40"/>
      <w:outlineLvl w:val="8"/>
    </w:pPr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643C5A"/>
    <w:rPr>
      <w:rFonts w:ascii="Calibri Light" w:eastAsiaTheme="majorEastAsia" w:hAnsi="Calibri Light" w:cs="Calibri Light"/>
      <w:color w:val="1F4E79" w:themeColor="accent1" w:themeShade="80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643C5A"/>
    <w:rPr>
      <w:rFonts w:ascii="Calibri Light" w:eastAsiaTheme="majorEastAsia" w:hAnsi="Calibri Light" w:cs="Calibri Light"/>
      <w:color w:val="1F4E79" w:themeColor="accent1" w:themeShade="80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643C5A"/>
    <w:rPr>
      <w:rFonts w:ascii="Calibri Light" w:eastAsiaTheme="majorEastAsia" w:hAnsi="Calibri Light" w:cs="Calibri Light"/>
      <w:color w:val="1F4D78" w:themeColor="accent1" w:themeShade="7F"/>
      <w:sz w:val="24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643C5A"/>
    <w:rPr>
      <w:rFonts w:ascii="Calibri Light" w:eastAsiaTheme="majorEastAsia" w:hAnsi="Calibri Light" w:cs="Calibri Light"/>
      <w:i/>
      <w:iCs/>
      <w:color w:val="1F4E79" w:themeColor="accent1" w:themeShade="80"/>
    </w:rPr>
  </w:style>
  <w:style w:type="character" w:customStyle="1" w:styleId="Kop5Char">
    <w:name w:val="Kop 5 Char"/>
    <w:basedOn w:val="Standaardalinea-lettertype"/>
    <w:link w:val="Kop5"/>
    <w:uiPriority w:val="9"/>
    <w:rsid w:val="00643C5A"/>
    <w:rPr>
      <w:rFonts w:ascii="Calibri Light" w:eastAsiaTheme="majorEastAsia" w:hAnsi="Calibri Light" w:cs="Calibri Light"/>
      <w:color w:val="1F4E79" w:themeColor="accent1" w:themeShade="80"/>
    </w:rPr>
  </w:style>
  <w:style w:type="character" w:customStyle="1" w:styleId="Kop6Char">
    <w:name w:val="Kop 6 Char"/>
    <w:basedOn w:val="Standaardalinea-lettertype"/>
    <w:link w:val="Kop6"/>
    <w:uiPriority w:val="9"/>
    <w:rsid w:val="00643C5A"/>
    <w:rPr>
      <w:rFonts w:ascii="Calibri Light" w:eastAsiaTheme="majorEastAsia" w:hAnsi="Calibri Light" w:cs="Calibri Light"/>
      <w:color w:val="1F4D78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rsid w:val="00643C5A"/>
    <w:rPr>
      <w:rFonts w:ascii="Calibri Light" w:eastAsiaTheme="majorEastAsia" w:hAnsi="Calibri Light" w:cs="Calibri Light"/>
      <w:i/>
      <w:iCs/>
      <w:color w:val="1F4D78" w:themeColor="accent1" w:themeShade="7F"/>
    </w:rPr>
  </w:style>
  <w:style w:type="character" w:customStyle="1" w:styleId="Kop8Char">
    <w:name w:val="Kop 8 Char"/>
    <w:basedOn w:val="Standaardalinea-lettertype"/>
    <w:link w:val="Kop8"/>
    <w:uiPriority w:val="9"/>
    <w:rsid w:val="00643C5A"/>
    <w:rPr>
      <w:rFonts w:ascii="Calibri Light" w:eastAsiaTheme="majorEastAsia" w:hAnsi="Calibri Light" w:cs="Calibri Light"/>
      <w:color w:val="272727" w:themeColor="text1" w:themeTint="D8"/>
      <w:szCs w:val="21"/>
    </w:rPr>
  </w:style>
  <w:style w:type="character" w:customStyle="1" w:styleId="Kop9Char">
    <w:name w:val="Kop 9 Char"/>
    <w:basedOn w:val="Standaardalinea-lettertype"/>
    <w:link w:val="Kop9"/>
    <w:uiPriority w:val="9"/>
    <w:rsid w:val="00643C5A"/>
    <w:rPr>
      <w:rFonts w:ascii="Calibri Light" w:eastAsiaTheme="majorEastAsia" w:hAnsi="Calibri Light" w:cs="Calibri Light"/>
      <w:i/>
      <w:iCs/>
      <w:color w:val="272727" w:themeColor="text1" w:themeTint="D8"/>
      <w:szCs w:val="21"/>
    </w:rPr>
  </w:style>
  <w:style w:type="paragraph" w:styleId="Titel">
    <w:name w:val="Title"/>
    <w:basedOn w:val="Standaard"/>
    <w:next w:val="Standaard"/>
    <w:link w:val="TitelChar"/>
    <w:uiPriority w:val="10"/>
    <w:qFormat/>
    <w:rsid w:val="00643C5A"/>
    <w:pPr>
      <w:contextualSpacing/>
    </w:pPr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643C5A"/>
    <w:rPr>
      <w:rFonts w:ascii="Calibri Light" w:eastAsiaTheme="majorEastAsia" w:hAnsi="Calibri Light" w:cs="Calibri Light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643C5A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643C5A"/>
    <w:rPr>
      <w:rFonts w:ascii="Calibri" w:eastAsiaTheme="minorEastAsia" w:hAnsi="Calibri" w:cs="Calibri"/>
      <w:color w:val="5A5A5A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qFormat/>
    <w:rsid w:val="00643C5A"/>
    <w:rPr>
      <w:rFonts w:ascii="Calibri" w:hAnsi="Calibri" w:cs="Calibri"/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643C5A"/>
    <w:rPr>
      <w:rFonts w:ascii="Calibri" w:hAnsi="Calibri" w:cs="Calibri"/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643C5A"/>
    <w:rPr>
      <w:rFonts w:ascii="Calibri" w:hAnsi="Calibri" w:cs="Calibri"/>
      <w:i/>
      <w:iCs/>
      <w:color w:val="1F4E79" w:themeColor="accent1" w:themeShade="80"/>
    </w:rPr>
  </w:style>
  <w:style w:type="character" w:styleId="Zwaar">
    <w:name w:val="Strong"/>
    <w:basedOn w:val="Standaardalinea-lettertype"/>
    <w:uiPriority w:val="22"/>
    <w:qFormat/>
    <w:rsid w:val="00643C5A"/>
    <w:rPr>
      <w:rFonts w:ascii="Calibri" w:hAnsi="Calibri" w:cs="Calibri"/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643C5A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643C5A"/>
    <w:rPr>
      <w:rFonts w:ascii="Calibri" w:hAnsi="Calibri" w:cs="Calibri"/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643C5A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643C5A"/>
    <w:rPr>
      <w:rFonts w:ascii="Calibri" w:hAnsi="Calibri" w:cs="Calibri"/>
      <w:i/>
      <w:iCs/>
      <w:color w:val="1F4E79" w:themeColor="accent1" w:themeShade="80"/>
    </w:rPr>
  </w:style>
  <w:style w:type="character" w:styleId="Subtieleverwijzing">
    <w:name w:val="Subtle Reference"/>
    <w:basedOn w:val="Standaardalinea-lettertype"/>
    <w:uiPriority w:val="31"/>
    <w:qFormat/>
    <w:rsid w:val="00643C5A"/>
    <w:rPr>
      <w:rFonts w:ascii="Calibri" w:hAnsi="Calibri" w:cs="Calibri"/>
      <w:smallCaps/>
      <w:color w:val="5A5A5A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643C5A"/>
    <w:rPr>
      <w:rFonts w:ascii="Calibri" w:hAnsi="Calibri" w:cs="Calibri"/>
      <w:b/>
      <w:bCs/>
      <w:caps w:val="0"/>
      <w:smallCaps/>
      <w:color w:val="1F4E79" w:themeColor="accent1" w:themeShade="80"/>
      <w:spacing w:val="5"/>
    </w:rPr>
  </w:style>
  <w:style w:type="character" w:styleId="Titelvanboek">
    <w:name w:val="Book Title"/>
    <w:basedOn w:val="Standaardalinea-lettertype"/>
    <w:uiPriority w:val="33"/>
    <w:qFormat/>
    <w:rsid w:val="00643C5A"/>
    <w:rPr>
      <w:rFonts w:ascii="Calibri" w:hAnsi="Calibri" w:cs="Calibri"/>
      <w:b/>
      <w:bCs/>
      <w:i/>
      <w:iCs/>
      <w:spacing w:val="5"/>
    </w:rPr>
  </w:style>
  <w:style w:type="character" w:styleId="Hyperlink">
    <w:name w:val="Hyperlink"/>
    <w:basedOn w:val="Standaardalinea-lettertype"/>
    <w:uiPriority w:val="99"/>
    <w:unhideWhenUsed/>
    <w:rsid w:val="00643C5A"/>
    <w:rPr>
      <w:rFonts w:ascii="Calibri" w:hAnsi="Calibri" w:cs="Calibri"/>
      <w:color w:val="1F4E79" w:themeColor="accent1" w:themeShade="80"/>
      <w:u w:val="single"/>
    </w:rPr>
  </w:style>
  <w:style w:type="character" w:styleId="GevolgdeHyperlink">
    <w:name w:val="FollowedHyperlink"/>
    <w:basedOn w:val="Standaardalinea-lettertype"/>
    <w:uiPriority w:val="99"/>
    <w:unhideWhenUsed/>
    <w:rsid w:val="00643C5A"/>
    <w:rPr>
      <w:rFonts w:ascii="Calibri" w:hAnsi="Calibri" w:cs="Calibri"/>
      <w:color w:val="954F72" w:themeColor="followedHyperlink"/>
      <w:u w:val="single"/>
    </w:rPr>
  </w:style>
  <w:style w:type="paragraph" w:styleId="Bijschrift">
    <w:name w:val="caption"/>
    <w:basedOn w:val="Standaard"/>
    <w:next w:val="Standaard"/>
    <w:uiPriority w:val="35"/>
    <w:unhideWhenUsed/>
    <w:qFormat/>
    <w:rsid w:val="00643C5A"/>
    <w:pPr>
      <w:spacing w:after="200"/>
    </w:pPr>
    <w:rPr>
      <w:i/>
      <w:iCs/>
      <w:color w:val="44546A" w:themeColor="text2"/>
      <w:szCs w:val="18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643C5A"/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43C5A"/>
    <w:rPr>
      <w:rFonts w:ascii="Segoe UI" w:hAnsi="Segoe UI" w:cs="Segoe UI"/>
      <w:szCs w:val="18"/>
    </w:rPr>
  </w:style>
  <w:style w:type="paragraph" w:styleId="Bloktekst">
    <w:name w:val="Block Text"/>
    <w:basedOn w:val="Standaard"/>
    <w:uiPriority w:val="99"/>
    <w:semiHidden/>
    <w:unhideWhenUsed/>
    <w:rsid w:val="00643C5A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Plattetekst3">
    <w:name w:val="Body Text 3"/>
    <w:basedOn w:val="Standaard"/>
    <w:link w:val="Plattetekst3Char"/>
    <w:uiPriority w:val="99"/>
    <w:semiHidden/>
    <w:unhideWhenUsed/>
    <w:rsid w:val="00643C5A"/>
    <w:pPr>
      <w:spacing w:after="120"/>
    </w:pPr>
    <w:rPr>
      <w:szCs w:val="16"/>
    </w:rPr>
  </w:style>
  <w:style w:type="character" w:customStyle="1" w:styleId="Plattetekst3Char">
    <w:name w:val="Platte tekst 3 Char"/>
    <w:basedOn w:val="Standaardalinea-lettertype"/>
    <w:link w:val="Plattetekst3"/>
    <w:uiPriority w:val="99"/>
    <w:semiHidden/>
    <w:rsid w:val="00643C5A"/>
    <w:rPr>
      <w:rFonts w:ascii="Calibri" w:hAnsi="Calibri" w:cs="Calibri"/>
      <w:szCs w:val="16"/>
    </w:rPr>
  </w:style>
  <w:style w:type="paragraph" w:styleId="Plattetekstinspringen3">
    <w:name w:val="Body Text Indent 3"/>
    <w:basedOn w:val="Standaard"/>
    <w:link w:val="Plattetekstinspringen3Char"/>
    <w:uiPriority w:val="99"/>
    <w:semiHidden/>
    <w:unhideWhenUsed/>
    <w:rsid w:val="00643C5A"/>
    <w:pPr>
      <w:spacing w:after="120"/>
      <w:ind w:left="360"/>
    </w:pPr>
    <w:rPr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uiPriority w:val="99"/>
    <w:semiHidden/>
    <w:rsid w:val="00643C5A"/>
    <w:rPr>
      <w:rFonts w:ascii="Calibri" w:hAnsi="Calibri" w:cs="Calibri"/>
      <w:szCs w:val="16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643C5A"/>
    <w:rPr>
      <w:rFonts w:ascii="Calibri" w:hAnsi="Calibri" w:cs="Calibri"/>
      <w:sz w:val="22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643C5A"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643C5A"/>
    <w:rPr>
      <w:rFonts w:ascii="Calibri" w:hAnsi="Calibri" w:cs="Calibri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643C5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643C5A"/>
    <w:rPr>
      <w:rFonts w:ascii="Calibri" w:hAnsi="Calibri" w:cs="Calibri"/>
      <w:b/>
      <w:bCs/>
      <w:szCs w:val="20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43C5A"/>
    <w:rPr>
      <w:rFonts w:ascii="Segoe UI" w:hAnsi="Segoe UI" w:cs="Segoe UI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uiPriority w:val="99"/>
    <w:semiHidden/>
    <w:rsid w:val="00643C5A"/>
    <w:rPr>
      <w:rFonts w:ascii="Segoe UI" w:hAnsi="Segoe UI" w:cs="Segoe UI"/>
      <w:szCs w:val="16"/>
    </w:rPr>
  </w:style>
  <w:style w:type="paragraph" w:styleId="Eindnoottekst">
    <w:name w:val="endnote text"/>
    <w:basedOn w:val="Standaard"/>
    <w:link w:val="EindnoottekstChar"/>
    <w:uiPriority w:val="99"/>
    <w:semiHidden/>
    <w:unhideWhenUsed/>
    <w:rsid w:val="00643C5A"/>
    <w:rPr>
      <w:szCs w:val="20"/>
    </w:rPr>
  </w:style>
  <w:style w:type="character" w:customStyle="1" w:styleId="EindnoottekstChar">
    <w:name w:val="Eindnoottekst Char"/>
    <w:basedOn w:val="Standaardalinea-lettertype"/>
    <w:link w:val="Eindnoottekst"/>
    <w:uiPriority w:val="99"/>
    <w:semiHidden/>
    <w:rsid w:val="00643C5A"/>
    <w:rPr>
      <w:rFonts w:ascii="Calibri" w:hAnsi="Calibri" w:cs="Calibri"/>
      <w:szCs w:val="20"/>
    </w:rPr>
  </w:style>
  <w:style w:type="paragraph" w:styleId="Afzender">
    <w:name w:val="envelope return"/>
    <w:basedOn w:val="Standaard"/>
    <w:uiPriority w:val="99"/>
    <w:semiHidden/>
    <w:unhideWhenUsed/>
    <w:rsid w:val="00643C5A"/>
    <w:rPr>
      <w:rFonts w:ascii="Calibri Light" w:eastAsiaTheme="majorEastAsia" w:hAnsi="Calibri Light" w:cs="Calibri Light"/>
      <w:szCs w:val="20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643C5A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643C5A"/>
    <w:rPr>
      <w:rFonts w:ascii="Calibri" w:hAnsi="Calibri" w:cs="Calibri"/>
      <w:szCs w:val="20"/>
    </w:rPr>
  </w:style>
  <w:style w:type="character" w:styleId="HTMLCode">
    <w:name w:val="HTML Code"/>
    <w:basedOn w:val="Standaardalinea-lettertype"/>
    <w:uiPriority w:val="99"/>
    <w:semiHidden/>
    <w:unhideWhenUsed/>
    <w:rsid w:val="00643C5A"/>
    <w:rPr>
      <w:rFonts w:ascii="Consolas" w:hAnsi="Consolas" w:cs="Calibri"/>
      <w:sz w:val="22"/>
      <w:szCs w:val="20"/>
    </w:rPr>
  </w:style>
  <w:style w:type="character" w:styleId="HTML-toetsenbord">
    <w:name w:val="HTML Keyboard"/>
    <w:basedOn w:val="Standaardalinea-lettertype"/>
    <w:uiPriority w:val="99"/>
    <w:semiHidden/>
    <w:unhideWhenUsed/>
    <w:rsid w:val="00643C5A"/>
    <w:rPr>
      <w:rFonts w:ascii="Consolas" w:hAnsi="Consolas" w:cs="Calibri"/>
      <w:sz w:val="22"/>
      <w:szCs w:val="20"/>
    </w:rPr>
  </w:style>
  <w:style w:type="paragraph" w:styleId="HTML-voorafopgemaakt">
    <w:name w:val="HTML Preformatted"/>
    <w:basedOn w:val="Standaard"/>
    <w:link w:val="HTML-voorafopgemaaktChar"/>
    <w:uiPriority w:val="99"/>
    <w:semiHidden/>
    <w:unhideWhenUsed/>
    <w:rsid w:val="00643C5A"/>
    <w:rPr>
      <w:rFonts w:ascii="Consolas" w:hAnsi="Consolas"/>
      <w:szCs w:val="20"/>
    </w:rPr>
  </w:style>
  <w:style w:type="character" w:customStyle="1" w:styleId="HTML-voorafopgemaaktChar">
    <w:name w:val="HTML - vooraf opgemaakt Char"/>
    <w:basedOn w:val="Standaardalinea-lettertype"/>
    <w:link w:val="HTML-voorafopgemaakt"/>
    <w:uiPriority w:val="99"/>
    <w:semiHidden/>
    <w:rsid w:val="00643C5A"/>
    <w:rPr>
      <w:rFonts w:ascii="Consolas" w:hAnsi="Consolas" w:cs="Calibri"/>
      <w:szCs w:val="20"/>
    </w:rPr>
  </w:style>
  <w:style w:type="character" w:styleId="HTML-schrijfmachine">
    <w:name w:val="HTML Typewriter"/>
    <w:basedOn w:val="Standaardalinea-lettertype"/>
    <w:uiPriority w:val="99"/>
    <w:semiHidden/>
    <w:unhideWhenUsed/>
    <w:rsid w:val="00643C5A"/>
    <w:rPr>
      <w:rFonts w:ascii="Consolas" w:hAnsi="Consolas" w:cs="Calibri"/>
      <w:sz w:val="22"/>
      <w:szCs w:val="20"/>
    </w:rPr>
  </w:style>
  <w:style w:type="paragraph" w:styleId="Macrotekst">
    <w:name w:val="macro"/>
    <w:link w:val="MacrotekstChar"/>
    <w:uiPriority w:val="99"/>
    <w:semiHidden/>
    <w:unhideWhenUsed/>
    <w:rsid w:val="00643C5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alibri"/>
      <w:szCs w:val="20"/>
    </w:rPr>
  </w:style>
  <w:style w:type="character" w:customStyle="1" w:styleId="MacrotekstChar">
    <w:name w:val="Macrotekst Char"/>
    <w:basedOn w:val="Standaardalinea-lettertype"/>
    <w:link w:val="Macrotekst"/>
    <w:uiPriority w:val="99"/>
    <w:semiHidden/>
    <w:rsid w:val="00643C5A"/>
    <w:rPr>
      <w:rFonts w:ascii="Consolas" w:hAnsi="Consolas" w:cs="Calibri"/>
      <w:szCs w:val="20"/>
    </w:rPr>
  </w:style>
  <w:style w:type="paragraph" w:styleId="Tekstzonderopmaak">
    <w:name w:val="Plain Text"/>
    <w:basedOn w:val="Standaard"/>
    <w:link w:val="TekstzonderopmaakChar"/>
    <w:uiPriority w:val="99"/>
    <w:semiHidden/>
    <w:unhideWhenUsed/>
    <w:rsid w:val="00643C5A"/>
    <w:rPr>
      <w:rFonts w:ascii="Consolas" w:hAnsi="Consolas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uiPriority w:val="99"/>
    <w:semiHidden/>
    <w:rsid w:val="00643C5A"/>
    <w:rPr>
      <w:rFonts w:ascii="Consolas" w:hAnsi="Consolas" w:cs="Calibri"/>
      <w:szCs w:val="21"/>
    </w:rPr>
  </w:style>
  <w:style w:type="character" w:styleId="Tekstvantijdelijkeaanduiding">
    <w:name w:val="Placeholder Text"/>
    <w:basedOn w:val="Standaardalinea-lettertype"/>
    <w:uiPriority w:val="99"/>
    <w:semiHidden/>
    <w:rsid w:val="00643C5A"/>
    <w:rPr>
      <w:rFonts w:ascii="Calibri" w:hAnsi="Calibri" w:cs="Calibri"/>
      <w:color w:val="3B3838" w:themeColor="background2" w:themeShade="40"/>
    </w:rPr>
  </w:style>
  <w:style w:type="paragraph" w:styleId="Koptekst">
    <w:name w:val="header"/>
    <w:basedOn w:val="Standaard"/>
    <w:link w:val="KoptekstChar"/>
    <w:uiPriority w:val="99"/>
    <w:unhideWhenUsed/>
    <w:rsid w:val="00643C5A"/>
  </w:style>
  <w:style w:type="character" w:customStyle="1" w:styleId="KoptekstChar">
    <w:name w:val="Koptekst Char"/>
    <w:basedOn w:val="Standaardalinea-lettertype"/>
    <w:link w:val="Koptekst"/>
    <w:uiPriority w:val="99"/>
    <w:rsid w:val="00643C5A"/>
    <w:rPr>
      <w:rFonts w:ascii="Calibri" w:hAnsi="Calibri" w:cs="Calibri"/>
    </w:rPr>
  </w:style>
  <w:style w:type="paragraph" w:styleId="Voettekst">
    <w:name w:val="footer"/>
    <w:basedOn w:val="Standaard"/>
    <w:link w:val="VoettekstChar"/>
    <w:uiPriority w:val="99"/>
    <w:unhideWhenUsed/>
    <w:rsid w:val="00643C5A"/>
  </w:style>
  <w:style w:type="character" w:customStyle="1" w:styleId="VoettekstChar">
    <w:name w:val="Voettekst Char"/>
    <w:basedOn w:val="Standaardalinea-lettertype"/>
    <w:link w:val="Voettekst"/>
    <w:uiPriority w:val="99"/>
    <w:rsid w:val="00643C5A"/>
    <w:rPr>
      <w:rFonts w:ascii="Calibri" w:hAnsi="Calibri" w:cs="Calibri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643C5A"/>
    <w:pPr>
      <w:spacing w:after="120"/>
      <w:ind w:left="1757"/>
    </w:pPr>
  </w:style>
  <w:style w:type="character" w:styleId="Vermelding">
    <w:name w:val="Mention"/>
    <w:basedOn w:val="Standaardalinea-lettertype"/>
    <w:uiPriority w:val="99"/>
    <w:semiHidden/>
    <w:unhideWhenUsed/>
    <w:rsid w:val="00643C5A"/>
    <w:rPr>
      <w:rFonts w:ascii="Calibri" w:hAnsi="Calibri" w:cs="Calibri"/>
      <w:color w:val="2B579A"/>
      <w:shd w:val="clear" w:color="auto" w:fill="E1DFDD"/>
    </w:rPr>
  </w:style>
  <w:style w:type="numbering" w:styleId="111111">
    <w:name w:val="Outline List 2"/>
    <w:basedOn w:val="Geenlijst"/>
    <w:uiPriority w:val="99"/>
    <w:semiHidden/>
    <w:unhideWhenUsed/>
    <w:rsid w:val="00643C5A"/>
    <w:pPr>
      <w:numPr>
        <w:numId w:val="24"/>
      </w:numPr>
    </w:pPr>
  </w:style>
  <w:style w:type="numbering" w:styleId="1ai">
    <w:name w:val="Outline List 1"/>
    <w:basedOn w:val="Geenlijst"/>
    <w:uiPriority w:val="99"/>
    <w:semiHidden/>
    <w:unhideWhenUsed/>
    <w:rsid w:val="00643C5A"/>
    <w:pPr>
      <w:numPr>
        <w:numId w:val="25"/>
      </w:numPr>
    </w:pPr>
  </w:style>
  <w:style w:type="character" w:styleId="HTMLVariable">
    <w:name w:val="HTML Variable"/>
    <w:basedOn w:val="Standaardalinea-lettertype"/>
    <w:uiPriority w:val="99"/>
    <w:semiHidden/>
    <w:unhideWhenUsed/>
    <w:rsid w:val="00643C5A"/>
    <w:rPr>
      <w:rFonts w:ascii="Calibri" w:hAnsi="Calibri" w:cs="Calibri"/>
      <w:i/>
      <w:iCs/>
    </w:rPr>
  </w:style>
  <w:style w:type="paragraph" w:styleId="HTML-adres">
    <w:name w:val="HTML Address"/>
    <w:basedOn w:val="Standaard"/>
    <w:link w:val="HTML-adresChar"/>
    <w:uiPriority w:val="99"/>
    <w:semiHidden/>
    <w:unhideWhenUsed/>
    <w:rsid w:val="00643C5A"/>
    <w:rPr>
      <w:i/>
      <w:iCs/>
    </w:rPr>
  </w:style>
  <w:style w:type="character" w:customStyle="1" w:styleId="HTML-adresChar">
    <w:name w:val="HTML-adres Char"/>
    <w:basedOn w:val="Standaardalinea-lettertype"/>
    <w:link w:val="HTML-adres"/>
    <w:uiPriority w:val="99"/>
    <w:semiHidden/>
    <w:rsid w:val="00643C5A"/>
    <w:rPr>
      <w:rFonts w:ascii="Calibri" w:hAnsi="Calibri" w:cs="Calibri"/>
      <w:i/>
      <w:iCs/>
    </w:rPr>
  </w:style>
  <w:style w:type="character" w:styleId="HTMLDefinition">
    <w:name w:val="HTML Definition"/>
    <w:basedOn w:val="Standaardalinea-lettertype"/>
    <w:uiPriority w:val="99"/>
    <w:semiHidden/>
    <w:unhideWhenUsed/>
    <w:rsid w:val="00643C5A"/>
    <w:rPr>
      <w:rFonts w:ascii="Calibri" w:hAnsi="Calibri" w:cs="Calibri"/>
      <w:i/>
      <w:iCs/>
    </w:rPr>
  </w:style>
  <w:style w:type="character" w:styleId="HTML-citaat">
    <w:name w:val="HTML Cite"/>
    <w:basedOn w:val="Standaardalinea-lettertype"/>
    <w:uiPriority w:val="99"/>
    <w:semiHidden/>
    <w:unhideWhenUsed/>
    <w:rsid w:val="00643C5A"/>
    <w:rPr>
      <w:rFonts w:ascii="Calibri" w:hAnsi="Calibri" w:cs="Calibri"/>
      <w:i/>
      <w:iCs/>
    </w:rPr>
  </w:style>
  <w:style w:type="character" w:styleId="HTML-voorbeeld">
    <w:name w:val="HTML Sample"/>
    <w:basedOn w:val="Standaardalinea-lettertype"/>
    <w:uiPriority w:val="99"/>
    <w:semiHidden/>
    <w:unhideWhenUsed/>
    <w:rsid w:val="00643C5A"/>
    <w:rPr>
      <w:rFonts w:ascii="Consolas" w:hAnsi="Consolas" w:cs="Calibri"/>
      <w:sz w:val="24"/>
      <w:szCs w:val="24"/>
    </w:rPr>
  </w:style>
  <w:style w:type="character" w:styleId="HTML-acroniem">
    <w:name w:val="HTML Acronym"/>
    <w:basedOn w:val="Standaardalinea-lettertype"/>
    <w:uiPriority w:val="99"/>
    <w:semiHidden/>
    <w:unhideWhenUsed/>
    <w:rsid w:val="00643C5A"/>
    <w:rPr>
      <w:rFonts w:ascii="Calibri" w:hAnsi="Calibri" w:cs="Calibri"/>
    </w:rPr>
  </w:style>
  <w:style w:type="paragraph" w:styleId="Inhopg1">
    <w:name w:val="toc 1"/>
    <w:basedOn w:val="Standaard"/>
    <w:next w:val="Standaard"/>
    <w:autoRedefine/>
    <w:uiPriority w:val="39"/>
    <w:semiHidden/>
    <w:unhideWhenUsed/>
    <w:rsid w:val="00643C5A"/>
    <w:pPr>
      <w:spacing w:after="100"/>
    </w:pPr>
  </w:style>
  <w:style w:type="paragraph" w:styleId="Inhopg2">
    <w:name w:val="toc 2"/>
    <w:basedOn w:val="Standaard"/>
    <w:next w:val="Standaard"/>
    <w:autoRedefine/>
    <w:uiPriority w:val="39"/>
    <w:semiHidden/>
    <w:unhideWhenUsed/>
    <w:rsid w:val="00643C5A"/>
    <w:pPr>
      <w:spacing w:after="100"/>
      <w:ind w:left="220"/>
    </w:pPr>
  </w:style>
  <w:style w:type="paragraph" w:styleId="Inhopg3">
    <w:name w:val="toc 3"/>
    <w:basedOn w:val="Standaard"/>
    <w:next w:val="Standaard"/>
    <w:autoRedefine/>
    <w:uiPriority w:val="39"/>
    <w:semiHidden/>
    <w:unhideWhenUsed/>
    <w:rsid w:val="00643C5A"/>
    <w:pPr>
      <w:spacing w:after="100"/>
      <w:ind w:left="440"/>
    </w:pPr>
  </w:style>
  <w:style w:type="paragraph" w:styleId="Inhopg4">
    <w:name w:val="toc 4"/>
    <w:basedOn w:val="Standaard"/>
    <w:next w:val="Standaard"/>
    <w:autoRedefine/>
    <w:uiPriority w:val="39"/>
    <w:semiHidden/>
    <w:unhideWhenUsed/>
    <w:rsid w:val="00643C5A"/>
    <w:pPr>
      <w:spacing w:after="100"/>
      <w:ind w:left="660"/>
    </w:p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643C5A"/>
    <w:pPr>
      <w:spacing w:after="100"/>
      <w:ind w:left="880"/>
    </w:pPr>
  </w:style>
  <w:style w:type="paragraph" w:styleId="Inhopg6">
    <w:name w:val="toc 6"/>
    <w:basedOn w:val="Standaard"/>
    <w:next w:val="Standaard"/>
    <w:autoRedefine/>
    <w:uiPriority w:val="39"/>
    <w:semiHidden/>
    <w:unhideWhenUsed/>
    <w:rsid w:val="00643C5A"/>
    <w:pPr>
      <w:spacing w:after="100"/>
      <w:ind w:left="1100"/>
    </w:pPr>
  </w:style>
  <w:style w:type="paragraph" w:styleId="Inhopg7">
    <w:name w:val="toc 7"/>
    <w:basedOn w:val="Standaard"/>
    <w:next w:val="Standaard"/>
    <w:autoRedefine/>
    <w:uiPriority w:val="39"/>
    <w:semiHidden/>
    <w:unhideWhenUsed/>
    <w:rsid w:val="00643C5A"/>
    <w:pPr>
      <w:spacing w:after="100"/>
      <w:ind w:left="1320"/>
    </w:pPr>
  </w:style>
  <w:style w:type="paragraph" w:styleId="Inhopg8">
    <w:name w:val="toc 8"/>
    <w:basedOn w:val="Standaard"/>
    <w:next w:val="Standaard"/>
    <w:autoRedefine/>
    <w:uiPriority w:val="39"/>
    <w:semiHidden/>
    <w:unhideWhenUsed/>
    <w:rsid w:val="00643C5A"/>
    <w:pPr>
      <w:spacing w:after="100"/>
      <w:ind w:left="1540"/>
    </w:p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643C5A"/>
    <w:pPr>
      <w:outlineLvl w:val="9"/>
    </w:pPr>
    <w:rPr>
      <w:color w:val="2E74B5" w:themeColor="accent1" w:themeShade="BF"/>
    </w:rPr>
  </w:style>
  <w:style w:type="table" w:styleId="Professioneletabel">
    <w:name w:val="Table Professional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1"/>
          <w:bottom w:val="single" w:sz="8" w:space="0" w:color="5B9BD5" w:themeColor="accent1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shd w:val="clear" w:color="auto" w:fill="D6E6F4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5"/>
          <w:bottom w:val="single" w:sz="8" w:space="0" w:color="4472C4" w:themeColor="accent5"/>
        </w:tcBorders>
      </w:tc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shd w:val="clear" w:color="auto" w:fill="D0DBF0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643C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5" w:themeTint="BF"/>
          <w:left w:val="single" w:sz="8" w:space="0" w:color="7295D2" w:themeColor="accent5" w:themeTint="BF"/>
          <w:bottom w:val="single" w:sz="8" w:space="0" w:color="7295D2" w:themeColor="accent5" w:themeTint="BF"/>
          <w:right w:val="single" w:sz="8" w:space="0" w:color="7295D2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643C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643C5A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raster1">
    <w:name w:val="Medium Grid 1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  <w:insideV w:val="single" w:sz="8" w:space="0" w:color="84B3DF" w:themeColor="accent1" w:themeTint="BF"/>
      </w:tblBorders>
    </w:tblPr>
    <w:tcPr>
      <w:shd w:val="clear" w:color="auto" w:fill="D6E6F4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7295D2" w:themeColor="accent5" w:themeTint="BF"/>
        <w:left w:val="single" w:sz="8" w:space="0" w:color="7295D2" w:themeColor="accent5" w:themeTint="BF"/>
        <w:bottom w:val="single" w:sz="8" w:space="0" w:color="7295D2" w:themeColor="accent5" w:themeTint="BF"/>
        <w:right w:val="single" w:sz="8" w:space="0" w:color="7295D2" w:themeColor="accent5" w:themeTint="BF"/>
        <w:insideH w:val="single" w:sz="8" w:space="0" w:color="7295D2" w:themeColor="accent5" w:themeTint="BF"/>
        <w:insideV w:val="single" w:sz="8" w:space="0" w:color="7295D2" w:themeColor="accent5" w:themeTint="BF"/>
      </w:tblBorders>
    </w:tblPr>
    <w:tcPr>
      <w:shd w:val="clear" w:color="auto" w:fill="D0DBF0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643C5A"/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cPr>
      <w:shd w:val="clear" w:color="auto" w:fill="D6E6F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1" w:themeFillTint="33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tcBorders>
          <w:insideH w:val="single" w:sz="6" w:space="0" w:color="5B9BD5" w:themeColor="accent1"/>
          <w:insideV w:val="single" w:sz="6" w:space="0" w:color="5B9BD5" w:themeColor="accent1"/>
        </w:tcBorders>
        <w:shd w:val="clear" w:color="auto" w:fill="ADCCEA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cPr>
      <w:shd w:val="clear" w:color="auto" w:fill="D0DBF0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5" w:themeFillTint="33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tcBorders>
          <w:insideH w:val="single" w:sz="6" w:space="0" w:color="4472C4" w:themeColor="accent5"/>
          <w:insideV w:val="single" w:sz="6" w:space="0" w:color="4472C4" w:themeColor="accent5"/>
        </w:tcBorders>
        <w:shd w:val="clear" w:color="auto" w:fill="A1B8E1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643C5A"/>
    <w:rPr>
      <w:rFonts w:ascii="Calibri Light" w:eastAsiaTheme="majorEastAsia" w:hAnsi="Calibri Light" w:cs="Calibri Light"/>
      <w:color w:val="00000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643C5A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paragraph" w:styleId="Bibliografie">
    <w:name w:val="Bibliography"/>
    <w:basedOn w:val="Standaard"/>
    <w:next w:val="Standaard"/>
    <w:uiPriority w:val="37"/>
    <w:semiHidden/>
    <w:unhideWhenUsed/>
    <w:rsid w:val="00643C5A"/>
  </w:style>
  <w:style w:type="character" w:styleId="Hashtag">
    <w:name w:val="Hashtag"/>
    <w:basedOn w:val="Standaardalinea-lettertype"/>
    <w:uiPriority w:val="99"/>
    <w:semiHidden/>
    <w:unhideWhenUsed/>
    <w:rsid w:val="00643C5A"/>
    <w:rPr>
      <w:rFonts w:ascii="Calibri" w:hAnsi="Calibri" w:cs="Calibri"/>
      <w:color w:val="2B579A"/>
      <w:shd w:val="clear" w:color="auto" w:fill="E1DFDD"/>
    </w:rPr>
  </w:style>
  <w:style w:type="paragraph" w:styleId="Berichtkop">
    <w:name w:val="Message Header"/>
    <w:basedOn w:val="Standaard"/>
    <w:link w:val="BerichtkopChar"/>
    <w:uiPriority w:val="99"/>
    <w:semiHidden/>
    <w:unhideWhenUsed/>
    <w:rsid w:val="00643C5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Theme="majorEastAsia" w:hAnsi="Calibri Light" w:cs="Calibri Light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uiPriority w:val="99"/>
    <w:semiHidden/>
    <w:rsid w:val="00643C5A"/>
    <w:rPr>
      <w:rFonts w:ascii="Calibri Light" w:eastAsiaTheme="majorEastAsia" w:hAnsi="Calibri Light" w:cs="Calibri Light"/>
      <w:sz w:val="24"/>
      <w:szCs w:val="24"/>
      <w:shd w:val="pct20" w:color="auto" w:fill="auto"/>
    </w:rPr>
  </w:style>
  <w:style w:type="table" w:styleId="Elegantetabel">
    <w:name w:val="Table Elegant"/>
    <w:basedOn w:val="Standaardtabel"/>
    <w:uiPriority w:val="99"/>
    <w:semiHidden/>
    <w:unhideWhenUsed/>
    <w:rsid w:val="00643C5A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">
    <w:name w:val="List"/>
    <w:basedOn w:val="Standaard"/>
    <w:uiPriority w:val="99"/>
    <w:semiHidden/>
    <w:unhideWhenUsed/>
    <w:rsid w:val="00643C5A"/>
    <w:pPr>
      <w:ind w:left="360" w:hanging="360"/>
      <w:contextualSpacing/>
    </w:pPr>
  </w:style>
  <w:style w:type="paragraph" w:styleId="Lijst2">
    <w:name w:val="List 2"/>
    <w:basedOn w:val="Standaard"/>
    <w:uiPriority w:val="99"/>
    <w:semiHidden/>
    <w:unhideWhenUsed/>
    <w:rsid w:val="00643C5A"/>
    <w:pPr>
      <w:ind w:left="720" w:hanging="360"/>
      <w:contextualSpacing/>
    </w:pPr>
  </w:style>
  <w:style w:type="paragraph" w:styleId="Lijst3">
    <w:name w:val="List 3"/>
    <w:basedOn w:val="Standaard"/>
    <w:uiPriority w:val="99"/>
    <w:semiHidden/>
    <w:unhideWhenUsed/>
    <w:rsid w:val="00643C5A"/>
    <w:pPr>
      <w:ind w:left="1080" w:hanging="360"/>
      <w:contextualSpacing/>
    </w:pPr>
  </w:style>
  <w:style w:type="paragraph" w:styleId="Lijst4">
    <w:name w:val="List 4"/>
    <w:basedOn w:val="Standaard"/>
    <w:uiPriority w:val="99"/>
    <w:semiHidden/>
    <w:unhideWhenUsed/>
    <w:rsid w:val="00643C5A"/>
    <w:pPr>
      <w:ind w:left="1440" w:hanging="360"/>
      <w:contextualSpacing/>
    </w:pPr>
  </w:style>
  <w:style w:type="paragraph" w:styleId="Lijst5">
    <w:name w:val="List 5"/>
    <w:basedOn w:val="Standaard"/>
    <w:uiPriority w:val="99"/>
    <w:semiHidden/>
    <w:unhideWhenUsed/>
    <w:rsid w:val="00643C5A"/>
    <w:pPr>
      <w:ind w:left="1800" w:hanging="360"/>
      <w:contextualSpacing/>
    </w:pPr>
  </w:style>
  <w:style w:type="table" w:styleId="Tabellijst1">
    <w:name w:val="Table List 1"/>
    <w:basedOn w:val="Standaardtabel"/>
    <w:uiPriority w:val="99"/>
    <w:semiHidden/>
    <w:unhideWhenUsed/>
    <w:rsid w:val="00643C5A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uiPriority w:val="99"/>
    <w:semiHidden/>
    <w:unhideWhenUsed/>
    <w:rsid w:val="00643C5A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uiPriority w:val="99"/>
    <w:semiHidden/>
    <w:unhideWhenUsed/>
    <w:rsid w:val="00643C5A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uiPriority w:val="99"/>
    <w:semiHidden/>
    <w:unhideWhenUsed/>
    <w:rsid w:val="00643C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uiPriority w:val="99"/>
    <w:semiHidden/>
    <w:unhideWhenUsed/>
    <w:rsid w:val="00643C5A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uiPriority w:val="99"/>
    <w:semiHidden/>
    <w:unhideWhenUsed/>
    <w:rsid w:val="00643C5A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Lijstvoortzetting">
    <w:name w:val="List Continue"/>
    <w:basedOn w:val="Standaard"/>
    <w:uiPriority w:val="99"/>
    <w:semiHidden/>
    <w:unhideWhenUsed/>
    <w:rsid w:val="00643C5A"/>
    <w:pPr>
      <w:spacing w:after="120"/>
      <w:ind w:left="360"/>
      <w:contextualSpacing/>
    </w:pPr>
  </w:style>
  <w:style w:type="paragraph" w:styleId="Lijstvoortzetting2">
    <w:name w:val="List Continue 2"/>
    <w:basedOn w:val="Standaard"/>
    <w:uiPriority w:val="99"/>
    <w:semiHidden/>
    <w:unhideWhenUsed/>
    <w:rsid w:val="00643C5A"/>
    <w:pPr>
      <w:spacing w:after="120"/>
      <w:ind w:left="720"/>
      <w:contextualSpacing/>
    </w:pPr>
  </w:style>
  <w:style w:type="paragraph" w:styleId="Lijstvoortzetting3">
    <w:name w:val="List Continue 3"/>
    <w:basedOn w:val="Standaard"/>
    <w:uiPriority w:val="99"/>
    <w:semiHidden/>
    <w:unhideWhenUsed/>
    <w:rsid w:val="00643C5A"/>
    <w:pPr>
      <w:spacing w:after="120"/>
      <w:ind w:left="1080"/>
      <w:contextualSpacing/>
    </w:pPr>
  </w:style>
  <w:style w:type="paragraph" w:styleId="Lijstvoortzetting4">
    <w:name w:val="List Continue 4"/>
    <w:basedOn w:val="Standaard"/>
    <w:uiPriority w:val="99"/>
    <w:semiHidden/>
    <w:unhideWhenUsed/>
    <w:rsid w:val="00643C5A"/>
    <w:pPr>
      <w:spacing w:after="120"/>
      <w:ind w:left="1440"/>
      <w:contextualSpacing/>
    </w:pPr>
  </w:style>
  <w:style w:type="paragraph" w:styleId="Lijstvoortzetting5">
    <w:name w:val="List Continue 5"/>
    <w:basedOn w:val="Standaard"/>
    <w:uiPriority w:val="99"/>
    <w:semiHidden/>
    <w:unhideWhenUsed/>
    <w:rsid w:val="00643C5A"/>
    <w:pPr>
      <w:spacing w:after="120"/>
      <w:ind w:left="1800"/>
      <w:contextualSpacing/>
    </w:pPr>
  </w:style>
  <w:style w:type="paragraph" w:styleId="Lijstalinea">
    <w:name w:val="List Paragraph"/>
    <w:basedOn w:val="Standaard"/>
    <w:uiPriority w:val="34"/>
    <w:semiHidden/>
    <w:unhideWhenUsed/>
    <w:qFormat/>
    <w:rsid w:val="00643C5A"/>
    <w:pPr>
      <w:ind w:left="720"/>
      <w:contextualSpacing/>
    </w:pPr>
  </w:style>
  <w:style w:type="paragraph" w:styleId="Lijstnummering">
    <w:name w:val="List Number"/>
    <w:basedOn w:val="Standaard"/>
    <w:uiPriority w:val="99"/>
    <w:semiHidden/>
    <w:unhideWhenUsed/>
    <w:rsid w:val="00643C5A"/>
    <w:pPr>
      <w:numPr>
        <w:numId w:val="13"/>
      </w:numPr>
      <w:contextualSpacing/>
    </w:pPr>
  </w:style>
  <w:style w:type="paragraph" w:styleId="Lijstnummering2">
    <w:name w:val="List Number 2"/>
    <w:basedOn w:val="Standaard"/>
    <w:uiPriority w:val="99"/>
    <w:semiHidden/>
    <w:unhideWhenUsed/>
    <w:rsid w:val="00643C5A"/>
    <w:pPr>
      <w:numPr>
        <w:numId w:val="14"/>
      </w:numPr>
      <w:contextualSpacing/>
    </w:pPr>
  </w:style>
  <w:style w:type="paragraph" w:styleId="Lijstnummering3">
    <w:name w:val="List Number 3"/>
    <w:basedOn w:val="Standaard"/>
    <w:uiPriority w:val="99"/>
    <w:semiHidden/>
    <w:unhideWhenUsed/>
    <w:rsid w:val="00643C5A"/>
    <w:pPr>
      <w:numPr>
        <w:numId w:val="15"/>
      </w:numPr>
      <w:contextualSpacing/>
    </w:pPr>
  </w:style>
  <w:style w:type="paragraph" w:styleId="Lijstnummering4">
    <w:name w:val="List Number 4"/>
    <w:basedOn w:val="Standaard"/>
    <w:uiPriority w:val="99"/>
    <w:semiHidden/>
    <w:unhideWhenUsed/>
    <w:rsid w:val="00643C5A"/>
    <w:pPr>
      <w:numPr>
        <w:numId w:val="16"/>
      </w:numPr>
      <w:contextualSpacing/>
    </w:pPr>
  </w:style>
  <w:style w:type="paragraph" w:styleId="Lijstnummering5">
    <w:name w:val="List Number 5"/>
    <w:basedOn w:val="Standaard"/>
    <w:uiPriority w:val="99"/>
    <w:semiHidden/>
    <w:unhideWhenUsed/>
    <w:rsid w:val="00643C5A"/>
    <w:pPr>
      <w:numPr>
        <w:numId w:val="17"/>
      </w:numPr>
      <w:contextualSpacing/>
    </w:pPr>
  </w:style>
  <w:style w:type="paragraph" w:styleId="Lijstopsomteken">
    <w:name w:val="List Bullet"/>
    <w:basedOn w:val="Standaard"/>
    <w:uiPriority w:val="99"/>
    <w:semiHidden/>
    <w:unhideWhenUsed/>
    <w:rsid w:val="00643C5A"/>
    <w:pPr>
      <w:numPr>
        <w:numId w:val="8"/>
      </w:numPr>
      <w:contextualSpacing/>
    </w:pPr>
  </w:style>
  <w:style w:type="paragraph" w:styleId="Lijstopsomteken2">
    <w:name w:val="List Bullet 2"/>
    <w:basedOn w:val="Standaard"/>
    <w:uiPriority w:val="99"/>
    <w:semiHidden/>
    <w:unhideWhenUsed/>
    <w:rsid w:val="00643C5A"/>
    <w:pPr>
      <w:numPr>
        <w:numId w:val="9"/>
      </w:numPr>
      <w:contextualSpacing/>
    </w:pPr>
  </w:style>
  <w:style w:type="paragraph" w:styleId="Lijstopsomteken3">
    <w:name w:val="List Bullet 3"/>
    <w:basedOn w:val="Standaard"/>
    <w:uiPriority w:val="99"/>
    <w:semiHidden/>
    <w:unhideWhenUsed/>
    <w:rsid w:val="00643C5A"/>
    <w:pPr>
      <w:numPr>
        <w:numId w:val="10"/>
      </w:numPr>
      <w:contextualSpacing/>
    </w:pPr>
  </w:style>
  <w:style w:type="paragraph" w:styleId="Lijstopsomteken4">
    <w:name w:val="List Bullet 4"/>
    <w:basedOn w:val="Standaard"/>
    <w:uiPriority w:val="99"/>
    <w:semiHidden/>
    <w:unhideWhenUsed/>
    <w:rsid w:val="00643C5A"/>
    <w:pPr>
      <w:numPr>
        <w:numId w:val="11"/>
      </w:numPr>
      <w:contextualSpacing/>
    </w:pPr>
  </w:style>
  <w:style w:type="paragraph" w:styleId="Lijstopsomteken5">
    <w:name w:val="List Bullet 5"/>
    <w:basedOn w:val="Standaard"/>
    <w:uiPriority w:val="99"/>
    <w:semiHidden/>
    <w:unhideWhenUsed/>
    <w:rsid w:val="00643C5A"/>
    <w:pPr>
      <w:numPr>
        <w:numId w:val="12"/>
      </w:numPr>
      <w:contextualSpacing/>
    </w:pPr>
  </w:style>
  <w:style w:type="table" w:styleId="Klassieketabel1">
    <w:name w:val="Table Classic 1"/>
    <w:basedOn w:val="Standaardtabel"/>
    <w:uiPriority w:val="99"/>
    <w:semiHidden/>
    <w:unhideWhenUsed/>
    <w:rsid w:val="00643C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uiPriority w:val="99"/>
    <w:semiHidden/>
    <w:unhideWhenUsed/>
    <w:rsid w:val="00643C5A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uiPriority w:val="99"/>
    <w:semiHidden/>
    <w:unhideWhenUsed/>
    <w:rsid w:val="00643C5A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jstmetafbeeldingen">
    <w:name w:val="table of figures"/>
    <w:basedOn w:val="Standaard"/>
    <w:next w:val="Standaard"/>
    <w:uiPriority w:val="99"/>
    <w:semiHidden/>
    <w:unhideWhenUsed/>
    <w:rsid w:val="00643C5A"/>
  </w:style>
  <w:style w:type="character" w:styleId="Eindnootmarkering">
    <w:name w:val="endnote reference"/>
    <w:basedOn w:val="Standaardalinea-lettertype"/>
    <w:uiPriority w:val="99"/>
    <w:semiHidden/>
    <w:unhideWhenUsed/>
    <w:rsid w:val="00643C5A"/>
    <w:rPr>
      <w:rFonts w:ascii="Calibri" w:hAnsi="Calibri" w:cs="Calibri"/>
      <w:vertAlign w:val="superscript"/>
    </w:rPr>
  </w:style>
  <w:style w:type="paragraph" w:styleId="Bronvermelding">
    <w:name w:val="table of authorities"/>
    <w:basedOn w:val="Standaard"/>
    <w:next w:val="Standaard"/>
    <w:uiPriority w:val="99"/>
    <w:semiHidden/>
    <w:unhideWhenUsed/>
    <w:rsid w:val="00643C5A"/>
    <w:pPr>
      <w:ind w:left="220" w:hanging="220"/>
    </w:pPr>
  </w:style>
  <w:style w:type="paragraph" w:styleId="Kopbronvermelding">
    <w:name w:val="toa heading"/>
    <w:basedOn w:val="Standaard"/>
    <w:next w:val="Standaard"/>
    <w:uiPriority w:val="99"/>
    <w:semiHidden/>
    <w:unhideWhenUsed/>
    <w:rsid w:val="00643C5A"/>
    <w:pPr>
      <w:spacing w:before="120"/>
    </w:pPr>
    <w:rPr>
      <w:rFonts w:ascii="Calibri Light" w:eastAsiaTheme="majorEastAsia" w:hAnsi="Calibri Light" w:cs="Calibri Light"/>
      <w:b/>
      <w:bCs/>
      <w:sz w:val="24"/>
      <w:szCs w:val="24"/>
    </w:rPr>
  </w:style>
  <w:style w:type="table" w:styleId="Kleurrijkelijst">
    <w:name w:val="Colorful List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ECF1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643C5A"/>
    <w:rPr>
      <w:color w:val="00000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259A0" w:themeFill="accent5" w:themeFillShade="CC"/>
      </w:tcPr>
    </w:tblStylePr>
    <w:tblStylePr w:type="lastRow">
      <w:rPr>
        <w:b/>
        <w:bCs/>
        <w:color w:val="3259A0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eurrijketabel1">
    <w:name w:val="Table Colorful 1"/>
    <w:basedOn w:val="Standaardtabel"/>
    <w:uiPriority w:val="99"/>
    <w:semiHidden/>
    <w:unhideWhenUsed/>
    <w:rsid w:val="00643C5A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uiPriority w:val="99"/>
    <w:semiHidden/>
    <w:unhideWhenUsed/>
    <w:rsid w:val="00643C5A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uiPriority w:val="99"/>
    <w:semiHidden/>
    <w:unhideWhenUsed/>
    <w:rsid w:val="00643C5A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1" w:themeShade="99"/>
          <w:insideV w:val="nil"/>
        </w:tcBorders>
        <w:shd w:val="clear" w:color="auto" w:fill="255D91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1" w:themeFillShade="99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ADCCEA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5" w:themeShade="99"/>
          <w:insideV w:val="nil"/>
        </w:tcBorders>
        <w:shd w:val="clear" w:color="auto" w:fill="264378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5" w:themeFillShade="99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A1B8E1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643C5A"/>
    <w:rPr>
      <w:color w:val="000000" w:themeColor="text1"/>
    </w:rPr>
    <w:tblPr>
      <w:tblStyleRowBandSize w:val="1"/>
      <w:tblStyleColBandSize w:val="1"/>
      <w:tblBorders>
        <w:top w:val="single" w:sz="24" w:space="0" w:color="4472C4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472C4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raster">
    <w:name w:val="Colorful Grid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</w:rPr>
      <w:tblPr/>
      <w:tcPr>
        <w:shd w:val="clear" w:color="auto" w:fill="BDD6EE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1" w:themeFillShade="BF"/>
      </w:tcPr>
    </w:tblStylePr>
    <w:tblStylePr w:type="band1Vert">
      <w:tblPr/>
      <w:tcPr>
        <w:shd w:val="clear" w:color="auto" w:fill="ADCCEA" w:themeFill="accent1" w:themeFillTint="7F"/>
      </w:tcPr>
    </w:tblStylePr>
    <w:tblStylePr w:type="band1Horz">
      <w:tblPr/>
      <w:tcPr>
        <w:shd w:val="clear" w:color="auto" w:fill="ADCCEA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</w:rPr>
      <w:tblPr/>
      <w:tcPr>
        <w:shd w:val="clear" w:color="auto" w:fill="B4C6E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5" w:themeFillShade="BF"/>
      </w:tcPr>
    </w:tblStylePr>
    <w:tblStylePr w:type="band1Vert">
      <w:tblPr/>
      <w:tcPr>
        <w:shd w:val="clear" w:color="auto" w:fill="A1B8E1" w:themeFill="accent5" w:themeFillTint="7F"/>
      </w:tcPr>
    </w:tblStylePr>
    <w:tblStylePr w:type="band1Horz">
      <w:tblPr/>
      <w:tcPr>
        <w:shd w:val="clear" w:color="auto" w:fill="A1B8E1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643C5A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Adresenvelop">
    <w:name w:val="envelope address"/>
    <w:basedOn w:val="Standaard"/>
    <w:uiPriority w:val="99"/>
    <w:semiHidden/>
    <w:unhideWhenUsed/>
    <w:rsid w:val="00643C5A"/>
    <w:pPr>
      <w:framePr w:w="7920" w:h="1980" w:hRule="exact" w:hSpace="180" w:wrap="auto" w:hAnchor="page" w:xAlign="center" w:yAlign="bottom"/>
      <w:ind w:left="2880"/>
    </w:pPr>
    <w:rPr>
      <w:rFonts w:ascii="Calibri Light" w:eastAsiaTheme="majorEastAsia" w:hAnsi="Calibri Light" w:cs="Calibri Light"/>
      <w:sz w:val="24"/>
      <w:szCs w:val="24"/>
    </w:rPr>
  </w:style>
  <w:style w:type="numbering" w:styleId="Artikelsectie">
    <w:name w:val="Outline List 3"/>
    <w:basedOn w:val="Geenlijst"/>
    <w:uiPriority w:val="99"/>
    <w:semiHidden/>
    <w:unhideWhenUsed/>
    <w:rsid w:val="00643C5A"/>
    <w:pPr>
      <w:numPr>
        <w:numId w:val="26"/>
      </w:numPr>
    </w:pPr>
  </w:style>
  <w:style w:type="table" w:styleId="Onopgemaaktetabel1">
    <w:name w:val="Plain Table 1"/>
    <w:basedOn w:val="Standaardtabel"/>
    <w:uiPriority w:val="41"/>
    <w:rsid w:val="00643C5A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643C5A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643C5A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643C5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643C5A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Geenafstand">
    <w:name w:val="No Spacing"/>
    <w:uiPriority w:val="1"/>
    <w:qFormat/>
    <w:rsid w:val="00643C5A"/>
    <w:rPr>
      <w:rFonts w:ascii="Calibri" w:hAnsi="Calibri" w:cs="Calibri"/>
    </w:rPr>
  </w:style>
  <w:style w:type="paragraph" w:styleId="Datum">
    <w:name w:val="Date"/>
    <w:basedOn w:val="Standaard"/>
    <w:next w:val="Standaard"/>
    <w:link w:val="DatumChar"/>
    <w:uiPriority w:val="99"/>
    <w:semiHidden/>
    <w:unhideWhenUsed/>
    <w:rsid w:val="00643C5A"/>
  </w:style>
  <w:style w:type="character" w:customStyle="1" w:styleId="DatumChar">
    <w:name w:val="Datum Char"/>
    <w:basedOn w:val="Standaardalinea-lettertype"/>
    <w:link w:val="Datum"/>
    <w:uiPriority w:val="99"/>
    <w:semiHidden/>
    <w:rsid w:val="00643C5A"/>
    <w:rPr>
      <w:rFonts w:ascii="Calibri" w:hAnsi="Calibri" w:cs="Calibri"/>
    </w:rPr>
  </w:style>
  <w:style w:type="paragraph" w:styleId="Normaalweb">
    <w:name w:val="Normal (Web)"/>
    <w:basedOn w:val="Standaard"/>
    <w:uiPriority w:val="99"/>
    <w:semiHidden/>
    <w:unhideWhenUsed/>
    <w:rsid w:val="00643C5A"/>
    <w:rPr>
      <w:rFonts w:ascii="Times New Roman" w:hAnsi="Times New Roman" w:cs="Times New Roman"/>
      <w:sz w:val="24"/>
      <w:szCs w:val="24"/>
    </w:rPr>
  </w:style>
  <w:style w:type="character" w:styleId="Slimmehyperlink">
    <w:name w:val="Smart Hyperlink"/>
    <w:basedOn w:val="Standaardalinea-lettertype"/>
    <w:uiPriority w:val="99"/>
    <w:semiHidden/>
    <w:unhideWhenUsed/>
    <w:rsid w:val="00643C5A"/>
    <w:rPr>
      <w:rFonts w:ascii="Calibri" w:hAnsi="Calibri" w:cs="Calibri"/>
      <w:u w:val="dotted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43C5A"/>
    <w:rPr>
      <w:rFonts w:ascii="Calibri" w:hAnsi="Calibri" w:cs="Calibri"/>
      <w:color w:val="605E5C"/>
      <w:shd w:val="clear" w:color="auto" w:fill="E1DFDD"/>
    </w:rPr>
  </w:style>
  <w:style w:type="paragraph" w:styleId="Plattetekst">
    <w:name w:val="Body Text"/>
    <w:basedOn w:val="Standaard"/>
    <w:link w:val="PlattetekstChar"/>
    <w:uiPriority w:val="99"/>
    <w:semiHidden/>
    <w:unhideWhenUsed/>
    <w:rsid w:val="00643C5A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uiPriority w:val="99"/>
    <w:semiHidden/>
    <w:rsid w:val="00643C5A"/>
    <w:rPr>
      <w:rFonts w:ascii="Calibri" w:hAnsi="Calibri" w:cs="Calibri"/>
    </w:rPr>
  </w:style>
  <w:style w:type="paragraph" w:styleId="Plattetekst2">
    <w:name w:val="Body Text 2"/>
    <w:basedOn w:val="Standaard"/>
    <w:link w:val="Plattetekst2Char"/>
    <w:uiPriority w:val="99"/>
    <w:semiHidden/>
    <w:unhideWhenUsed/>
    <w:rsid w:val="00643C5A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uiPriority w:val="99"/>
    <w:semiHidden/>
    <w:rsid w:val="00643C5A"/>
    <w:rPr>
      <w:rFonts w:ascii="Calibri" w:hAnsi="Calibri" w:cs="Calibri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643C5A"/>
    <w:pPr>
      <w:spacing w:after="120"/>
      <w:ind w:left="360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643C5A"/>
    <w:rPr>
      <w:rFonts w:ascii="Calibri" w:hAnsi="Calibri" w:cs="Calibri"/>
    </w:rPr>
  </w:style>
  <w:style w:type="paragraph" w:styleId="Plattetekstinspringen2">
    <w:name w:val="Body Text Indent 2"/>
    <w:basedOn w:val="Standaard"/>
    <w:link w:val="Plattetekstinspringen2Char"/>
    <w:uiPriority w:val="99"/>
    <w:semiHidden/>
    <w:unhideWhenUsed/>
    <w:rsid w:val="00643C5A"/>
    <w:pPr>
      <w:spacing w:after="120" w:line="480" w:lineRule="auto"/>
      <w:ind w:left="360"/>
    </w:pPr>
  </w:style>
  <w:style w:type="character" w:customStyle="1" w:styleId="Plattetekstinspringen2Char">
    <w:name w:val="Platte tekst inspringen 2 Char"/>
    <w:basedOn w:val="Standaardalinea-lettertype"/>
    <w:link w:val="Plattetekstinspringen2"/>
    <w:uiPriority w:val="99"/>
    <w:semiHidden/>
    <w:rsid w:val="00643C5A"/>
    <w:rPr>
      <w:rFonts w:ascii="Calibri" w:hAnsi="Calibri" w:cs="Calibri"/>
    </w:rPr>
  </w:style>
  <w:style w:type="paragraph" w:styleId="Platteteksteersteinspringing">
    <w:name w:val="Body Text First Indent"/>
    <w:basedOn w:val="Plattetekst"/>
    <w:link w:val="PlatteteksteersteinspringingChar"/>
    <w:uiPriority w:val="99"/>
    <w:semiHidden/>
    <w:unhideWhenUsed/>
    <w:rsid w:val="00643C5A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uiPriority w:val="99"/>
    <w:semiHidden/>
    <w:rsid w:val="00643C5A"/>
    <w:rPr>
      <w:rFonts w:ascii="Calibri" w:hAnsi="Calibri" w:cs="Calibri"/>
    </w:rPr>
  </w:style>
  <w:style w:type="paragraph" w:styleId="Platteteksteersteinspringing2">
    <w:name w:val="Body Text First Indent 2"/>
    <w:basedOn w:val="Plattetekstinspringen"/>
    <w:link w:val="Platteteksteersteinspringing2Char"/>
    <w:uiPriority w:val="99"/>
    <w:semiHidden/>
    <w:unhideWhenUsed/>
    <w:rsid w:val="00643C5A"/>
    <w:pPr>
      <w:spacing w:after="0"/>
      <w:ind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uiPriority w:val="99"/>
    <w:semiHidden/>
    <w:rsid w:val="00643C5A"/>
    <w:rPr>
      <w:rFonts w:ascii="Calibri" w:hAnsi="Calibri" w:cs="Calibri"/>
    </w:rPr>
  </w:style>
  <w:style w:type="paragraph" w:styleId="Standaardinspringing">
    <w:name w:val="Normal Indent"/>
    <w:basedOn w:val="Standaard"/>
    <w:uiPriority w:val="99"/>
    <w:semiHidden/>
    <w:unhideWhenUsed/>
    <w:rsid w:val="00643C5A"/>
    <w:pPr>
      <w:ind w:left="720"/>
    </w:pPr>
  </w:style>
  <w:style w:type="paragraph" w:styleId="Notitiekop">
    <w:name w:val="Note Heading"/>
    <w:basedOn w:val="Standaard"/>
    <w:next w:val="Standaard"/>
    <w:link w:val="NotitiekopChar"/>
    <w:uiPriority w:val="99"/>
    <w:semiHidden/>
    <w:unhideWhenUsed/>
    <w:rsid w:val="00643C5A"/>
  </w:style>
  <w:style w:type="character" w:customStyle="1" w:styleId="NotitiekopChar">
    <w:name w:val="Notitiekop Char"/>
    <w:basedOn w:val="Standaardalinea-lettertype"/>
    <w:link w:val="Notitiekop"/>
    <w:uiPriority w:val="99"/>
    <w:semiHidden/>
    <w:rsid w:val="00643C5A"/>
    <w:rPr>
      <w:rFonts w:ascii="Calibri" w:hAnsi="Calibri" w:cs="Calibri"/>
    </w:rPr>
  </w:style>
  <w:style w:type="table" w:styleId="Eigentijdsetabel">
    <w:name w:val="Table Contemporary"/>
    <w:basedOn w:val="Standaardtabel"/>
    <w:uiPriority w:val="99"/>
    <w:semiHidden/>
    <w:unhideWhenUsed/>
    <w:rsid w:val="00643C5A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Lichtelijst">
    <w:name w:val="Light List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643C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643C5A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8" w:space="0" w:color="5B9BD5" w:themeColor="accent1"/>
        <w:bottom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chtraster">
    <w:name w:val="Light Grid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643C5A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643C5A"/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Donkerelijst">
    <w:name w:val="Dark List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643C5A"/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Lijsttabel1licht">
    <w:name w:val="List Table 1 Light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2">
    <w:name w:val="List Table 2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643C5A"/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3">
    <w:name w:val="List Table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tblBorders>
    </w:tblPr>
    <w:tcPr>
      <w:shd w:val="clear" w:color="auto" w:fill="5B9BD5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5"/>
        <w:left w:val="single" w:sz="24" w:space="0" w:color="4472C4" w:themeColor="accent5"/>
        <w:bottom w:val="single" w:sz="24" w:space="0" w:color="4472C4" w:themeColor="accent5"/>
        <w:right w:val="single" w:sz="24" w:space="0" w:color="4472C4" w:themeColor="accent5"/>
      </w:tblBorders>
    </w:tblPr>
    <w:tcPr>
      <w:shd w:val="clear" w:color="auto" w:fill="4472C4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643C5A"/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643C5A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4472C4" w:themeColor="accent5"/>
        <w:bottom w:val="single" w:sz="4" w:space="0" w:color="4472C4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643C5A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643C5A"/>
    <w:rPr>
      <w:color w:val="2E74B5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643C5A"/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643C5A"/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643C5A"/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643C5A"/>
    <w:rPr>
      <w:color w:val="2F5496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643C5A"/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E-mailhandtekening">
    <w:name w:val="E-mail Signature"/>
    <w:basedOn w:val="Standaard"/>
    <w:link w:val="E-mailhandtekeningChar"/>
    <w:uiPriority w:val="99"/>
    <w:semiHidden/>
    <w:unhideWhenUsed/>
    <w:rsid w:val="00643C5A"/>
  </w:style>
  <w:style w:type="character" w:customStyle="1" w:styleId="E-mailhandtekeningChar">
    <w:name w:val="E-mailhandtekening Char"/>
    <w:basedOn w:val="Standaardalinea-lettertype"/>
    <w:link w:val="E-mailhandtekening"/>
    <w:uiPriority w:val="99"/>
    <w:semiHidden/>
    <w:rsid w:val="00643C5A"/>
    <w:rPr>
      <w:rFonts w:ascii="Calibri" w:hAnsi="Calibri" w:cs="Calibri"/>
    </w:rPr>
  </w:style>
  <w:style w:type="paragraph" w:styleId="Aanhef">
    <w:name w:val="Salutation"/>
    <w:basedOn w:val="Standaard"/>
    <w:next w:val="Standaard"/>
    <w:link w:val="AanhefChar"/>
    <w:uiPriority w:val="99"/>
    <w:semiHidden/>
    <w:unhideWhenUsed/>
    <w:rsid w:val="00643C5A"/>
  </w:style>
  <w:style w:type="character" w:customStyle="1" w:styleId="AanhefChar">
    <w:name w:val="Aanhef Char"/>
    <w:basedOn w:val="Standaardalinea-lettertype"/>
    <w:link w:val="Aanhef"/>
    <w:uiPriority w:val="99"/>
    <w:semiHidden/>
    <w:rsid w:val="00643C5A"/>
    <w:rPr>
      <w:rFonts w:ascii="Calibri" w:hAnsi="Calibri" w:cs="Calibri"/>
    </w:rPr>
  </w:style>
  <w:style w:type="table" w:styleId="Tabelkolommen1">
    <w:name w:val="Table Columns 1"/>
    <w:basedOn w:val="Standaardtabel"/>
    <w:uiPriority w:val="99"/>
    <w:semiHidden/>
    <w:unhideWhenUsed/>
    <w:rsid w:val="00643C5A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uiPriority w:val="99"/>
    <w:semiHidden/>
    <w:unhideWhenUsed/>
    <w:rsid w:val="00643C5A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uiPriority w:val="99"/>
    <w:semiHidden/>
    <w:unhideWhenUsed/>
    <w:rsid w:val="00643C5A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uiPriority w:val="99"/>
    <w:semiHidden/>
    <w:unhideWhenUsed/>
    <w:rsid w:val="00643C5A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uiPriority w:val="99"/>
    <w:semiHidden/>
    <w:unhideWhenUsed/>
    <w:rsid w:val="00643C5A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paragraph" w:styleId="Handtekening">
    <w:name w:val="Signature"/>
    <w:basedOn w:val="Standaard"/>
    <w:link w:val="HandtekeningChar"/>
    <w:uiPriority w:val="99"/>
    <w:semiHidden/>
    <w:unhideWhenUsed/>
    <w:rsid w:val="00643C5A"/>
    <w:pPr>
      <w:ind w:left="4320"/>
    </w:pPr>
  </w:style>
  <w:style w:type="character" w:customStyle="1" w:styleId="HandtekeningChar">
    <w:name w:val="Handtekening Char"/>
    <w:basedOn w:val="Standaardalinea-lettertype"/>
    <w:link w:val="Handtekening"/>
    <w:uiPriority w:val="99"/>
    <w:semiHidden/>
    <w:rsid w:val="00643C5A"/>
    <w:rPr>
      <w:rFonts w:ascii="Calibri" w:hAnsi="Calibri" w:cs="Calibri"/>
    </w:rPr>
  </w:style>
  <w:style w:type="table" w:styleId="Eenvoudigetabel1">
    <w:name w:val="Table Simple 1"/>
    <w:basedOn w:val="Standaardtabel"/>
    <w:uiPriority w:val="99"/>
    <w:semiHidden/>
    <w:unhideWhenUsed/>
    <w:rsid w:val="00643C5A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uiPriority w:val="99"/>
    <w:semiHidden/>
    <w:unhideWhenUsed/>
    <w:rsid w:val="00643C5A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uiPriority w:val="99"/>
    <w:semiHidden/>
    <w:unhideWhenUsed/>
    <w:rsid w:val="00643C5A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uiPriority w:val="99"/>
    <w:rsid w:val="00643C5A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Index1">
    <w:name w:val="index 1"/>
    <w:basedOn w:val="Standaard"/>
    <w:next w:val="Standaard"/>
    <w:autoRedefine/>
    <w:uiPriority w:val="99"/>
    <w:semiHidden/>
    <w:unhideWhenUsed/>
    <w:rsid w:val="00643C5A"/>
    <w:pPr>
      <w:ind w:left="220" w:hanging="220"/>
    </w:pPr>
  </w:style>
  <w:style w:type="paragraph" w:styleId="Index2">
    <w:name w:val="index 2"/>
    <w:basedOn w:val="Standaard"/>
    <w:next w:val="Standaard"/>
    <w:autoRedefine/>
    <w:uiPriority w:val="99"/>
    <w:semiHidden/>
    <w:unhideWhenUsed/>
    <w:rsid w:val="00643C5A"/>
    <w:pPr>
      <w:ind w:left="440" w:hanging="220"/>
    </w:pPr>
  </w:style>
  <w:style w:type="paragraph" w:styleId="Index3">
    <w:name w:val="index 3"/>
    <w:basedOn w:val="Standaard"/>
    <w:next w:val="Standaard"/>
    <w:autoRedefine/>
    <w:uiPriority w:val="99"/>
    <w:semiHidden/>
    <w:unhideWhenUsed/>
    <w:rsid w:val="00643C5A"/>
    <w:pPr>
      <w:ind w:left="660" w:hanging="220"/>
    </w:pPr>
  </w:style>
  <w:style w:type="paragraph" w:styleId="Index4">
    <w:name w:val="index 4"/>
    <w:basedOn w:val="Standaard"/>
    <w:next w:val="Standaard"/>
    <w:autoRedefine/>
    <w:uiPriority w:val="99"/>
    <w:semiHidden/>
    <w:unhideWhenUsed/>
    <w:rsid w:val="00643C5A"/>
    <w:pPr>
      <w:ind w:left="880" w:hanging="220"/>
    </w:pPr>
  </w:style>
  <w:style w:type="paragraph" w:styleId="Index5">
    <w:name w:val="index 5"/>
    <w:basedOn w:val="Standaard"/>
    <w:next w:val="Standaard"/>
    <w:autoRedefine/>
    <w:uiPriority w:val="99"/>
    <w:semiHidden/>
    <w:unhideWhenUsed/>
    <w:rsid w:val="00643C5A"/>
    <w:pPr>
      <w:ind w:left="1100" w:hanging="220"/>
    </w:pPr>
  </w:style>
  <w:style w:type="paragraph" w:styleId="Index6">
    <w:name w:val="index 6"/>
    <w:basedOn w:val="Standaard"/>
    <w:next w:val="Standaard"/>
    <w:autoRedefine/>
    <w:uiPriority w:val="99"/>
    <w:semiHidden/>
    <w:unhideWhenUsed/>
    <w:rsid w:val="00643C5A"/>
    <w:pPr>
      <w:ind w:left="1320" w:hanging="220"/>
    </w:pPr>
  </w:style>
  <w:style w:type="paragraph" w:styleId="Index7">
    <w:name w:val="index 7"/>
    <w:basedOn w:val="Standaard"/>
    <w:next w:val="Standaard"/>
    <w:autoRedefine/>
    <w:uiPriority w:val="99"/>
    <w:semiHidden/>
    <w:unhideWhenUsed/>
    <w:rsid w:val="00643C5A"/>
    <w:pPr>
      <w:ind w:left="1540" w:hanging="220"/>
    </w:pPr>
  </w:style>
  <w:style w:type="paragraph" w:styleId="Index8">
    <w:name w:val="index 8"/>
    <w:basedOn w:val="Standaard"/>
    <w:next w:val="Standaard"/>
    <w:autoRedefine/>
    <w:uiPriority w:val="99"/>
    <w:semiHidden/>
    <w:unhideWhenUsed/>
    <w:rsid w:val="00643C5A"/>
    <w:pPr>
      <w:ind w:left="1760" w:hanging="220"/>
    </w:pPr>
  </w:style>
  <w:style w:type="paragraph" w:styleId="Index9">
    <w:name w:val="index 9"/>
    <w:basedOn w:val="Standaard"/>
    <w:next w:val="Standaard"/>
    <w:autoRedefine/>
    <w:uiPriority w:val="99"/>
    <w:semiHidden/>
    <w:unhideWhenUsed/>
    <w:rsid w:val="00643C5A"/>
    <w:pPr>
      <w:ind w:left="1980" w:hanging="220"/>
    </w:pPr>
  </w:style>
  <w:style w:type="paragraph" w:styleId="Indexkop">
    <w:name w:val="index heading"/>
    <w:basedOn w:val="Standaard"/>
    <w:next w:val="Index1"/>
    <w:uiPriority w:val="99"/>
    <w:semiHidden/>
    <w:unhideWhenUsed/>
    <w:rsid w:val="00643C5A"/>
    <w:rPr>
      <w:rFonts w:ascii="Calibri Light" w:eastAsiaTheme="majorEastAsia" w:hAnsi="Calibri Light" w:cs="Calibri Light"/>
      <w:b/>
      <w:bCs/>
    </w:rPr>
  </w:style>
  <w:style w:type="paragraph" w:styleId="Afsluiting">
    <w:name w:val="Closing"/>
    <w:basedOn w:val="Standaard"/>
    <w:link w:val="AfsluitingChar"/>
    <w:uiPriority w:val="99"/>
    <w:semiHidden/>
    <w:unhideWhenUsed/>
    <w:rsid w:val="00643C5A"/>
    <w:pPr>
      <w:ind w:left="4320"/>
    </w:pPr>
  </w:style>
  <w:style w:type="character" w:customStyle="1" w:styleId="AfsluitingChar">
    <w:name w:val="Afsluiting Char"/>
    <w:basedOn w:val="Standaardalinea-lettertype"/>
    <w:link w:val="Afsluiting"/>
    <w:uiPriority w:val="99"/>
    <w:semiHidden/>
    <w:rsid w:val="00643C5A"/>
    <w:rPr>
      <w:rFonts w:ascii="Calibri" w:hAnsi="Calibri" w:cs="Calibri"/>
    </w:rPr>
  </w:style>
  <w:style w:type="table" w:styleId="Tabelraster">
    <w:name w:val="Table Grid"/>
    <w:basedOn w:val="Standaardtabel"/>
    <w:uiPriority w:val="39"/>
    <w:rsid w:val="00643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uiPriority w:val="99"/>
    <w:semiHidden/>
    <w:unhideWhenUsed/>
    <w:rsid w:val="00643C5A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uiPriority w:val="99"/>
    <w:semiHidden/>
    <w:unhideWhenUsed/>
    <w:rsid w:val="00643C5A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uiPriority w:val="99"/>
    <w:semiHidden/>
    <w:unhideWhenUsed/>
    <w:rsid w:val="00643C5A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uiPriority w:val="99"/>
    <w:semiHidden/>
    <w:unhideWhenUsed/>
    <w:rsid w:val="00643C5A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uiPriority w:val="99"/>
    <w:semiHidden/>
    <w:unhideWhenUsed/>
    <w:rsid w:val="00643C5A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uiPriority w:val="99"/>
    <w:semiHidden/>
    <w:unhideWhenUsed/>
    <w:rsid w:val="00643C5A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643C5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Rastertabel1licht">
    <w:name w:val="Grid Table 1 Light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643C5A"/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9CC2E5" w:themeColor="accent1" w:themeTint="99"/>
        <w:bottom w:val="single" w:sz="2" w:space="0" w:color="9CC2E5" w:themeColor="accent1" w:themeTint="99"/>
        <w:insideH w:val="single" w:sz="2" w:space="0" w:color="9CC2E5" w:themeColor="accent1" w:themeTint="99"/>
        <w:insideV w:val="single" w:sz="2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8EAADB" w:themeColor="accent5" w:themeTint="99"/>
        <w:bottom w:val="single" w:sz="2" w:space="0" w:color="8EAADB" w:themeColor="accent5" w:themeTint="99"/>
        <w:insideH w:val="single" w:sz="2" w:space="0" w:color="8EAADB" w:themeColor="accent5" w:themeTint="99"/>
        <w:insideV w:val="single" w:sz="2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643C5A"/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3">
    <w:name w:val="Grid Table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643C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643C5A"/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643C5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643C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643C5A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643C5A"/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643C5A"/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643C5A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643C5A"/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643C5A"/>
    <w:rPr>
      <w:color w:val="2F5496" w:themeColor="accent5" w:themeShade="BF"/>
    </w:r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643C5A"/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Webtabel1">
    <w:name w:val="Table Web 1"/>
    <w:basedOn w:val="Standaardtabel"/>
    <w:uiPriority w:val="99"/>
    <w:semiHidden/>
    <w:unhideWhenUsed/>
    <w:rsid w:val="00643C5A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uiPriority w:val="99"/>
    <w:semiHidden/>
    <w:unhideWhenUsed/>
    <w:rsid w:val="00643C5A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uiPriority w:val="99"/>
    <w:rsid w:val="00643C5A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Voetnootmarkering">
    <w:name w:val="footnote reference"/>
    <w:basedOn w:val="Standaardalinea-lettertype"/>
    <w:uiPriority w:val="99"/>
    <w:semiHidden/>
    <w:unhideWhenUsed/>
    <w:rsid w:val="00643C5A"/>
    <w:rPr>
      <w:rFonts w:ascii="Calibri" w:hAnsi="Calibri" w:cs="Calibri"/>
      <w:vertAlign w:val="superscript"/>
    </w:rPr>
  </w:style>
  <w:style w:type="character" w:styleId="Regelnummer">
    <w:name w:val="line number"/>
    <w:basedOn w:val="Standaardalinea-lettertype"/>
    <w:uiPriority w:val="99"/>
    <w:semiHidden/>
    <w:unhideWhenUsed/>
    <w:rsid w:val="00643C5A"/>
    <w:rPr>
      <w:rFonts w:ascii="Calibri" w:hAnsi="Calibri" w:cs="Calibri"/>
    </w:rPr>
  </w:style>
  <w:style w:type="table" w:styleId="3D-effectenvoortabel1">
    <w:name w:val="Table 3D effects 1"/>
    <w:basedOn w:val="Standaardtabel"/>
    <w:uiPriority w:val="99"/>
    <w:semiHidden/>
    <w:unhideWhenUsed/>
    <w:rsid w:val="00643C5A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uiPriority w:val="99"/>
    <w:semiHidden/>
    <w:unhideWhenUsed/>
    <w:rsid w:val="00643C5A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uiPriority w:val="99"/>
    <w:semiHidden/>
    <w:unhideWhenUsed/>
    <w:rsid w:val="00643C5A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uiPriority w:val="99"/>
    <w:semiHidden/>
    <w:unhideWhenUsed/>
    <w:rsid w:val="00643C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inanummer">
    <w:name w:val="page number"/>
    <w:basedOn w:val="Standaardalinea-lettertype"/>
    <w:uiPriority w:val="99"/>
    <w:semiHidden/>
    <w:unhideWhenUsed/>
    <w:rsid w:val="00643C5A"/>
    <w:rPr>
      <w:rFonts w:ascii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20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bruiker\AppData\Local\Microsoft\Office\16.0\DTS\nl-NL%7bA6EFCFE3-B51C-4C29-A6DC-A3A56642624F%7d\%7bEACE1766-3155-44BC-B738-37C307446BB8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2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201AAC-F507-48FC-8C85-90D0911F9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{EACE1766-3155-44BC-B738-37C307446BB8}tf02786999_win32</Template>
  <TotalTime>0</TotalTime>
  <Pages>1</Pages>
  <Words>209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2021-06-28T09:47:00Z</dcterms:created>
  <dcterms:modified xsi:type="dcterms:W3CDTF">2021-07-01T07:33:00Z</dcterms:modified>
</cp:coreProperties>
</file>